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9AB6F5" w14:textId="156ADF81" w:rsidR="002D127C" w:rsidRPr="002D127C" w:rsidRDefault="00114932" w:rsidP="00114932">
      <w:pPr>
        <w:jc w:val="center"/>
        <w:rPr>
          <w:rFonts w:asciiTheme="minorHAnsi" w:hAnsiTheme="minorHAnsi" w:cstheme="minorHAnsi"/>
          <w:sz w:val="22"/>
          <w:szCs w:val="22"/>
        </w:rPr>
      </w:pP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r>
      <w:r w:rsidRPr="009D62EE">
        <w:rPr>
          <w:rFonts w:asciiTheme="minorHAnsi" w:hAnsiTheme="minorHAnsi" w:cstheme="minorHAnsi"/>
          <w:b/>
          <w:bCs/>
          <w:sz w:val="22"/>
          <w:szCs w:val="22"/>
        </w:rPr>
        <w:tab/>
        <w:t xml:space="preserve">            </w:t>
      </w:r>
      <w:r w:rsidRPr="009D62EE">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Pr>
          <w:rFonts w:asciiTheme="minorHAnsi" w:hAnsiTheme="minorHAnsi" w:cstheme="minorHAnsi"/>
          <w:b/>
          <w:bCs/>
          <w:sz w:val="22"/>
          <w:szCs w:val="22"/>
        </w:rPr>
        <w:tab/>
      </w:r>
      <w:r w:rsidR="002D127C" w:rsidRPr="002D127C">
        <w:rPr>
          <w:rFonts w:asciiTheme="minorHAnsi" w:hAnsiTheme="minorHAnsi" w:cstheme="minorHAnsi"/>
          <w:sz w:val="22"/>
          <w:szCs w:val="22"/>
        </w:rPr>
        <w:t xml:space="preserve">Załącznik nr </w:t>
      </w:r>
      <w:r w:rsidR="00DE5CF8">
        <w:rPr>
          <w:rFonts w:asciiTheme="minorHAnsi" w:hAnsiTheme="minorHAnsi" w:cstheme="minorHAnsi"/>
          <w:sz w:val="22"/>
          <w:szCs w:val="22"/>
        </w:rPr>
        <w:t>6</w:t>
      </w:r>
      <w:r w:rsidR="002D127C" w:rsidRPr="002D127C">
        <w:rPr>
          <w:rFonts w:asciiTheme="minorHAnsi" w:hAnsiTheme="minorHAnsi" w:cstheme="minorHAnsi"/>
          <w:sz w:val="22"/>
          <w:szCs w:val="22"/>
        </w:rPr>
        <w:t xml:space="preserve"> do SWZ </w:t>
      </w:r>
    </w:p>
    <w:p w14:paraId="6F085AA8" w14:textId="616984A8" w:rsidR="00114932" w:rsidRPr="009D62EE" w:rsidRDefault="00114932" w:rsidP="00114932">
      <w:pPr>
        <w:jc w:val="center"/>
        <w:rPr>
          <w:rFonts w:asciiTheme="minorHAnsi" w:hAnsiTheme="minorHAnsi" w:cstheme="minorHAnsi"/>
          <w:b/>
          <w:sz w:val="22"/>
          <w:szCs w:val="22"/>
        </w:rPr>
      </w:pPr>
      <w:r w:rsidRPr="009D62EE">
        <w:rPr>
          <w:rFonts w:asciiTheme="minorHAnsi" w:hAnsiTheme="minorHAnsi" w:cstheme="minorHAnsi"/>
          <w:b/>
          <w:bCs/>
          <w:sz w:val="22"/>
          <w:szCs w:val="22"/>
        </w:rPr>
        <w:t>Umowa</w:t>
      </w:r>
      <w:r w:rsidRPr="009D62EE">
        <w:rPr>
          <w:rFonts w:asciiTheme="minorHAnsi" w:hAnsiTheme="minorHAnsi" w:cstheme="minorHAnsi"/>
          <w:b/>
          <w:sz w:val="22"/>
          <w:szCs w:val="22"/>
        </w:rPr>
        <w:t xml:space="preserve"> nr </w:t>
      </w:r>
      <w:r w:rsidR="008C49FB">
        <w:rPr>
          <w:rFonts w:asciiTheme="minorHAnsi" w:hAnsiTheme="minorHAnsi" w:cstheme="minorHAnsi"/>
          <w:b/>
          <w:sz w:val="22"/>
          <w:szCs w:val="22"/>
        </w:rPr>
        <w:t>ZA</w:t>
      </w:r>
      <w:r w:rsidR="0093182C">
        <w:rPr>
          <w:rFonts w:asciiTheme="minorHAnsi" w:hAnsiTheme="minorHAnsi" w:cstheme="minorHAnsi"/>
          <w:b/>
          <w:sz w:val="22"/>
          <w:szCs w:val="22"/>
        </w:rPr>
        <w:t>……………………</w:t>
      </w:r>
    </w:p>
    <w:p w14:paraId="102EBF43" w14:textId="77777777" w:rsidR="008A265D" w:rsidRDefault="008A265D" w:rsidP="00113293">
      <w:pPr>
        <w:pStyle w:val="Bezodstpw"/>
        <w:jc w:val="both"/>
        <w:rPr>
          <w:rFonts w:asciiTheme="minorHAnsi" w:hAnsiTheme="minorHAnsi" w:cstheme="minorHAnsi"/>
        </w:rPr>
      </w:pPr>
    </w:p>
    <w:p w14:paraId="6572D90D" w14:textId="77777777" w:rsidR="00B84436" w:rsidRPr="00B84436" w:rsidRDefault="00B84436" w:rsidP="00B84436">
      <w:pPr>
        <w:suppressAutoHyphens w:val="0"/>
        <w:spacing w:line="240" w:lineRule="auto"/>
        <w:ind w:left="0" w:firstLine="0"/>
        <w:rPr>
          <w:rFonts w:ascii="Calibri" w:hAnsi="Calibri" w:cs="Calibri"/>
          <w:sz w:val="22"/>
          <w:szCs w:val="22"/>
          <w:lang w:eastAsia="pl-PL"/>
        </w:rPr>
      </w:pPr>
      <w:r w:rsidRPr="00B84436">
        <w:rPr>
          <w:rFonts w:ascii="Calibri" w:hAnsi="Calibri" w:cs="Calibri"/>
          <w:sz w:val="22"/>
          <w:szCs w:val="22"/>
          <w:lang w:eastAsia="pl-PL"/>
        </w:rPr>
        <w:t>zwana dalej „</w:t>
      </w:r>
      <w:r w:rsidRPr="00B84436">
        <w:rPr>
          <w:rFonts w:ascii="Calibri" w:hAnsi="Calibri" w:cs="Calibri"/>
          <w:b/>
          <w:sz w:val="22"/>
          <w:szCs w:val="22"/>
          <w:lang w:eastAsia="pl-PL"/>
        </w:rPr>
        <w:t>Umową</w:t>
      </w:r>
      <w:r w:rsidRPr="00B84436">
        <w:rPr>
          <w:rFonts w:ascii="Calibri" w:hAnsi="Calibri" w:cs="Calibri"/>
          <w:sz w:val="22"/>
          <w:szCs w:val="22"/>
          <w:lang w:eastAsia="pl-PL"/>
        </w:rPr>
        <w:t xml:space="preserve">”, zawarta w </w:t>
      </w:r>
      <w:r w:rsidRPr="00B84436">
        <w:rPr>
          <w:rFonts w:ascii="Calibri" w:hAnsi="Calibri" w:cs="Calibri"/>
          <w:b/>
          <w:sz w:val="22"/>
          <w:szCs w:val="22"/>
          <w:lang w:eastAsia="pl-PL"/>
        </w:rPr>
        <w:t>Rabce-Zdroju</w:t>
      </w:r>
      <w:r w:rsidRPr="00B84436">
        <w:rPr>
          <w:rFonts w:ascii="Calibri" w:hAnsi="Calibri" w:cs="Calibri"/>
          <w:sz w:val="22"/>
          <w:szCs w:val="22"/>
          <w:lang w:eastAsia="pl-PL"/>
        </w:rPr>
        <w:t xml:space="preserve"> w dniu </w:t>
      </w:r>
      <w:r w:rsidRPr="00B84436">
        <w:rPr>
          <w:rFonts w:ascii="Calibri" w:hAnsi="Calibri" w:cs="Calibri"/>
          <w:b/>
          <w:bCs/>
          <w:sz w:val="22"/>
          <w:szCs w:val="22"/>
          <w:lang w:eastAsia="pl-PL"/>
        </w:rPr>
        <w:t>…………………………</w:t>
      </w:r>
      <w:r w:rsidRPr="00B84436">
        <w:rPr>
          <w:rFonts w:ascii="Calibri" w:hAnsi="Calibri" w:cs="Calibri"/>
          <w:sz w:val="22"/>
          <w:szCs w:val="22"/>
          <w:lang w:eastAsia="pl-PL"/>
        </w:rPr>
        <w:t xml:space="preserve"> pomiędzy: </w:t>
      </w:r>
    </w:p>
    <w:p w14:paraId="01FDA829" w14:textId="77777777" w:rsidR="00B84436" w:rsidRPr="00B84436" w:rsidRDefault="00B84436" w:rsidP="00B84436">
      <w:pPr>
        <w:suppressAutoHyphens w:val="0"/>
        <w:spacing w:line="240" w:lineRule="auto"/>
        <w:ind w:left="0" w:firstLine="0"/>
        <w:rPr>
          <w:rFonts w:ascii="Calibri" w:hAnsi="Calibri" w:cs="Calibri"/>
          <w:sz w:val="22"/>
          <w:szCs w:val="22"/>
          <w:lang w:eastAsia="pl-PL"/>
        </w:rPr>
      </w:pPr>
    </w:p>
    <w:p w14:paraId="7B28D79A" w14:textId="77777777" w:rsidR="00B84436" w:rsidRPr="00B84436" w:rsidRDefault="00B84436" w:rsidP="00B84436">
      <w:pPr>
        <w:suppressAutoHyphens w:val="0"/>
        <w:spacing w:line="240" w:lineRule="auto"/>
        <w:ind w:left="0" w:firstLine="0"/>
        <w:rPr>
          <w:rFonts w:ascii="Calibri" w:hAnsi="Calibri" w:cs="Calibri"/>
          <w:sz w:val="22"/>
          <w:szCs w:val="22"/>
          <w:lang w:eastAsia="pl-PL"/>
        </w:rPr>
      </w:pPr>
      <w:r w:rsidRPr="00B84436">
        <w:rPr>
          <w:rFonts w:ascii="Calibri" w:hAnsi="Calibri" w:cs="Calibri"/>
          <w:b/>
          <w:sz w:val="22"/>
          <w:szCs w:val="22"/>
          <w:lang w:eastAsia="pl-PL"/>
        </w:rPr>
        <w:t xml:space="preserve">Gminą Rabka-Zdrój </w:t>
      </w:r>
      <w:r w:rsidRPr="00B84436">
        <w:rPr>
          <w:rFonts w:ascii="Calibri" w:hAnsi="Calibri" w:cs="Calibri"/>
          <w:sz w:val="22"/>
          <w:szCs w:val="22"/>
          <w:lang w:eastAsia="pl-PL"/>
        </w:rPr>
        <w:t xml:space="preserve">mającą swą siedzibę w </w:t>
      </w:r>
      <w:r w:rsidRPr="00B84436">
        <w:rPr>
          <w:rFonts w:ascii="Calibri" w:hAnsi="Calibri" w:cs="Calibri"/>
          <w:b/>
          <w:sz w:val="22"/>
          <w:szCs w:val="22"/>
          <w:lang w:eastAsia="pl-PL"/>
        </w:rPr>
        <w:t xml:space="preserve">Rabce-Zdroju </w:t>
      </w:r>
      <w:r w:rsidRPr="00B84436">
        <w:rPr>
          <w:rFonts w:ascii="Calibri" w:hAnsi="Calibri" w:cs="Calibri"/>
          <w:sz w:val="22"/>
          <w:szCs w:val="22"/>
          <w:lang w:eastAsia="pl-PL"/>
        </w:rPr>
        <w:t xml:space="preserve">przy </w:t>
      </w:r>
      <w:r w:rsidRPr="00B84436">
        <w:rPr>
          <w:rFonts w:ascii="Calibri" w:hAnsi="Calibri" w:cs="Calibri"/>
          <w:b/>
          <w:sz w:val="22"/>
          <w:szCs w:val="22"/>
          <w:lang w:eastAsia="pl-PL"/>
        </w:rPr>
        <w:t xml:space="preserve">ul. Parkowej 2, </w:t>
      </w:r>
      <w:r w:rsidRPr="00B84436">
        <w:rPr>
          <w:rFonts w:ascii="Calibri" w:hAnsi="Calibri" w:cs="Calibri"/>
          <w:b/>
          <w:sz w:val="22"/>
          <w:szCs w:val="22"/>
          <w:lang w:eastAsia="pl-PL"/>
        </w:rPr>
        <w:br/>
        <w:t>34-700 Rabka-Zdrój</w:t>
      </w:r>
      <w:r w:rsidRPr="00B84436">
        <w:rPr>
          <w:rFonts w:ascii="Calibri" w:hAnsi="Calibri" w:cs="Calibri"/>
          <w:sz w:val="22"/>
          <w:szCs w:val="22"/>
          <w:lang w:eastAsia="pl-PL"/>
        </w:rPr>
        <w:t>, reprezentowaną przez:</w:t>
      </w:r>
    </w:p>
    <w:p w14:paraId="68E41D51"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bookmarkStart w:id="0" w:name="Tekst3"/>
      <w:r w:rsidRPr="00B84436">
        <w:rPr>
          <w:rFonts w:ascii="Calibri" w:hAnsi="Calibri" w:cs="Calibri"/>
          <w:b/>
          <w:sz w:val="22"/>
          <w:szCs w:val="22"/>
          <w:lang w:eastAsia="pl-PL"/>
        </w:rPr>
        <w:t xml:space="preserve">Pana </w:t>
      </w:r>
      <w:bookmarkEnd w:id="0"/>
      <w:r w:rsidRPr="00B84436">
        <w:rPr>
          <w:rFonts w:ascii="Calibri" w:hAnsi="Calibri" w:cs="Calibri"/>
          <w:b/>
          <w:sz w:val="22"/>
          <w:szCs w:val="22"/>
          <w:lang w:eastAsia="pl-PL"/>
        </w:rPr>
        <w:t>mgr Leszka Świdra – Burmistrza Rabki-Zdrój,</w:t>
      </w:r>
    </w:p>
    <w:p w14:paraId="12458C43"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r w:rsidRPr="00B84436">
        <w:rPr>
          <w:rFonts w:ascii="Calibri" w:hAnsi="Calibri" w:cs="Calibri"/>
          <w:b/>
          <w:sz w:val="22"/>
          <w:szCs w:val="22"/>
          <w:lang w:eastAsia="pl-PL"/>
        </w:rPr>
        <w:t>NIP:          735</w:t>
      </w:r>
      <w:r w:rsidRPr="00B84436">
        <w:rPr>
          <w:rFonts w:ascii="Calibri" w:hAnsi="Calibri" w:cs="Calibri"/>
          <w:b/>
          <w:sz w:val="22"/>
          <w:szCs w:val="22"/>
          <w:lang w:eastAsia="pl-PL"/>
        </w:rPr>
        <w:sym w:font="Symbol" w:char="F02D"/>
      </w:r>
      <w:r w:rsidRPr="00B84436">
        <w:rPr>
          <w:rFonts w:ascii="Calibri" w:hAnsi="Calibri" w:cs="Calibri"/>
          <w:b/>
          <w:sz w:val="22"/>
          <w:szCs w:val="22"/>
          <w:lang w:eastAsia="pl-PL"/>
        </w:rPr>
        <w:t>10-060</w:t>
      </w:r>
      <w:r w:rsidRPr="00B84436">
        <w:rPr>
          <w:rFonts w:ascii="Calibri" w:hAnsi="Calibri" w:cs="Calibri"/>
          <w:b/>
          <w:sz w:val="22"/>
          <w:szCs w:val="22"/>
          <w:lang w:eastAsia="pl-PL"/>
        </w:rPr>
        <w:sym w:font="Symbol" w:char="F02D"/>
      </w:r>
      <w:r w:rsidRPr="00B84436">
        <w:rPr>
          <w:rFonts w:ascii="Calibri" w:hAnsi="Calibri" w:cs="Calibri"/>
          <w:b/>
          <w:sz w:val="22"/>
          <w:szCs w:val="22"/>
          <w:lang w:eastAsia="pl-PL"/>
        </w:rPr>
        <w:t>84</w:t>
      </w:r>
      <w:r w:rsidRPr="00B84436">
        <w:rPr>
          <w:rFonts w:ascii="Calibri" w:hAnsi="Calibri" w:cs="Calibri"/>
          <w:b/>
          <w:sz w:val="22"/>
          <w:szCs w:val="22"/>
          <w:lang w:eastAsia="pl-PL"/>
        </w:rPr>
        <w:tab/>
      </w:r>
    </w:p>
    <w:p w14:paraId="1122A608"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r w:rsidRPr="00B84436">
        <w:rPr>
          <w:rFonts w:ascii="Calibri" w:hAnsi="Calibri" w:cs="Calibri"/>
          <w:b/>
          <w:sz w:val="22"/>
          <w:szCs w:val="22"/>
          <w:lang w:eastAsia="pl-PL"/>
        </w:rPr>
        <w:t>REGON:   000529166</w:t>
      </w:r>
    </w:p>
    <w:p w14:paraId="79484384" w14:textId="77777777" w:rsidR="00B84436" w:rsidRPr="00B84436" w:rsidRDefault="00B84436" w:rsidP="00B84436">
      <w:pPr>
        <w:suppressAutoHyphens w:val="0"/>
        <w:spacing w:line="240" w:lineRule="auto"/>
        <w:ind w:left="0" w:firstLine="0"/>
        <w:rPr>
          <w:rFonts w:ascii="Calibri" w:hAnsi="Calibri" w:cs="Calibri"/>
          <w:b/>
          <w:sz w:val="22"/>
          <w:szCs w:val="22"/>
          <w:lang w:eastAsia="pl-PL"/>
        </w:rPr>
      </w:pPr>
    </w:p>
    <w:p w14:paraId="0E63884C" w14:textId="77777777" w:rsidR="008C49FB" w:rsidRDefault="002D3299" w:rsidP="008C49FB">
      <w:pPr>
        <w:spacing w:before="120" w:line="240" w:lineRule="auto"/>
        <w:ind w:left="0" w:firstLine="0"/>
        <w:rPr>
          <w:rFonts w:asciiTheme="minorHAnsi" w:hAnsiTheme="minorHAnsi" w:cstheme="minorHAnsi"/>
          <w:sz w:val="22"/>
          <w:szCs w:val="22"/>
        </w:rPr>
      </w:pPr>
      <w:r w:rsidRPr="00E3796C">
        <w:rPr>
          <w:rFonts w:asciiTheme="minorHAnsi" w:hAnsiTheme="minorHAnsi" w:cstheme="minorHAnsi"/>
          <w:sz w:val="22"/>
          <w:szCs w:val="22"/>
        </w:rPr>
        <w:t xml:space="preserve">a Firmą: </w:t>
      </w:r>
    </w:p>
    <w:p w14:paraId="48496CE1" w14:textId="4C7DD5C3" w:rsidR="002D3299" w:rsidRDefault="0093182C" w:rsidP="002D3299">
      <w:pPr>
        <w:suppressAutoHyphens w:val="0"/>
        <w:autoSpaceDE w:val="0"/>
        <w:autoSpaceDN w:val="0"/>
        <w:adjustRightInd w:val="0"/>
        <w:spacing w:line="240" w:lineRule="auto"/>
        <w:ind w:left="0" w:firstLine="0"/>
        <w:jc w:val="left"/>
        <w:rPr>
          <w:rFonts w:ascii="Calibri" w:hAnsi="Calibri" w:cs="Calibri"/>
          <w:b/>
          <w:bCs/>
          <w:sz w:val="22"/>
          <w:szCs w:val="22"/>
          <w:lang w:eastAsia="pl-PL"/>
        </w:rPr>
      </w:pPr>
      <w:r>
        <w:rPr>
          <w:rFonts w:ascii="Calibri" w:hAnsi="Calibri" w:cs="Calibri"/>
          <w:b/>
          <w:bCs/>
          <w:sz w:val="22"/>
          <w:szCs w:val="22"/>
          <w:lang w:eastAsia="pl-PL"/>
        </w:rPr>
        <w:t>……………………………..</w:t>
      </w:r>
    </w:p>
    <w:p w14:paraId="16C15C0D" w14:textId="6539C97B" w:rsidR="0093182C" w:rsidRDefault="0093182C" w:rsidP="002D3299">
      <w:pPr>
        <w:suppressAutoHyphens w:val="0"/>
        <w:autoSpaceDE w:val="0"/>
        <w:autoSpaceDN w:val="0"/>
        <w:adjustRightInd w:val="0"/>
        <w:spacing w:line="240" w:lineRule="auto"/>
        <w:ind w:left="0" w:firstLine="0"/>
        <w:jc w:val="left"/>
        <w:rPr>
          <w:rFonts w:ascii="Calibri" w:hAnsi="Calibri" w:cs="Calibri"/>
          <w:b/>
          <w:bCs/>
          <w:sz w:val="22"/>
          <w:szCs w:val="22"/>
          <w:lang w:eastAsia="pl-PL"/>
        </w:rPr>
      </w:pPr>
      <w:r>
        <w:rPr>
          <w:rFonts w:ascii="Calibri" w:hAnsi="Calibri" w:cs="Calibri"/>
          <w:b/>
          <w:bCs/>
          <w:sz w:val="22"/>
          <w:szCs w:val="22"/>
          <w:lang w:eastAsia="pl-PL"/>
        </w:rPr>
        <w:t>……………………………….</w:t>
      </w:r>
    </w:p>
    <w:p w14:paraId="705FA824" w14:textId="2E1A3A97" w:rsidR="002D3299" w:rsidRPr="00E3796C" w:rsidRDefault="002D3299" w:rsidP="002D3299">
      <w:pPr>
        <w:widowControl w:val="0"/>
        <w:autoSpaceDE w:val="0"/>
        <w:spacing w:line="240" w:lineRule="auto"/>
        <w:ind w:left="0" w:firstLine="0"/>
        <w:rPr>
          <w:rFonts w:asciiTheme="minorHAnsi" w:hAnsiTheme="minorHAnsi" w:cstheme="minorHAnsi"/>
          <w:sz w:val="22"/>
          <w:szCs w:val="22"/>
        </w:rPr>
      </w:pPr>
      <w:r w:rsidRPr="00E3796C">
        <w:rPr>
          <w:rFonts w:asciiTheme="minorHAnsi" w:hAnsiTheme="minorHAnsi" w:cstheme="minorHAnsi"/>
          <w:sz w:val="22"/>
          <w:szCs w:val="22"/>
        </w:rPr>
        <w:t>zwaną dalej „</w:t>
      </w:r>
      <w:r w:rsidRPr="00E3796C">
        <w:rPr>
          <w:rFonts w:asciiTheme="minorHAnsi" w:hAnsiTheme="minorHAnsi" w:cstheme="minorHAnsi"/>
          <w:b/>
          <w:bCs/>
          <w:sz w:val="22"/>
          <w:szCs w:val="22"/>
        </w:rPr>
        <w:t>Wykonawcą</w:t>
      </w:r>
      <w:r w:rsidRPr="00E3796C">
        <w:rPr>
          <w:rFonts w:asciiTheme="minorHAnsi" w:hAnsiTheme="minorHAnsi" w:cstheme="minorHAnsi"/>
          <w:sz w:val="22"/>
          <w:szCs w:val="22"/>
        </w:rPr>
        <w:t xml:space="preserve">” reprezentowaną przez właściciela – </w:t>
      </w:r>
      <w:r w:rsidR="0093182C">
        <w:rPr>
          <w:rFonts w:asciiTheme="minorHAnsi" w:hAnsiTheme="minorHAnsi" w:cstheme="minorHAnsi"/>
          <w:sz w:val="22"/>
          <w:szCs w:val="22"/>
        </w:rPr>
        <w:t>………………………………..</w:t>
      </w:r>
    </w:p>
    <w:p w14:paraId="4666598D" w14:textId="77777777" w:rsidR="008C49FB" w:rsidRDefault="008C49FB" w:rsidP="00114932">
      <w:pPr>
        <w:suppressAutoHyphens w:val="0"/>
        <w:autoSpaceDE w:val="0"/>
        <w:spacing w:line="240" w:lineRule="auto"/>
        <w:ind w:left="0" w:firstLine="0"/>
        <w:jc w:val="left"/>
        <w:rPr>
          <w:rFonts w:asciiTheme="minorHAnsi" w:hAnsiTheme="minorHAnsi" w:cstheme="minorHAnsi"/>
          <w:sz w:val="22"/>
          <w:szCs w:val="22"/>
        </w:rPr>
      </w:pPr>
    </w:p>
    <w:p w14:paraId="31B49ECB" w14:textId="1B708335" w:rsidR="00114932" w:rsidRPr="009D62EE" w:rsidRDefault="00114932" w:rsidP="00114932">
      <w:pPr>
        <w:suppressAutoHyphens w:val="0"/>
        <w:autoSpaceDE w:val="0"/>
        <w:spacing w:line="240" w:lineRule="auto"/>
        <w:ind w:left="0" w:firstLine="0"/>
        <w:jc w:val="left"/>
        <w:rPr>
          <w:rFonts w:asciiTheme="minorHAnsi" w:hAnsiTheme="minorHAnsi" w:cstheme="minorHAnsi"/>
          <w:sz w:val="22"/>
          <w:szCs w:val="22"/>
        </w:rPr>
      </w:pPr>
      <w:r w:rsidRPr="009D62EE">
        <w:rPr>
          <w:rFonts w:asciiTheme="minorHAnsi" w:hAnsiTheme="minorHAnsi" w:cstheme="minorHAnsi"/>
          <w:sz w:val="22"/>
          <w:szCs w:val="22"/>
        </w:rPr>
        <w:t xml:space="preserve">Przedmiot Umowy według Wspólnego Słownika Zamówień określony jest następującymi kodami: </w:t>
      </w:r>
    </w:p>
    <w:p w14:paraId="2578D99D" w14:textId="77777777" w:rsidR="00F63FE7" w:rsidRPr="00F63FE7" w:rsidRDefault="00F63FE7" w:rsidP="00F63FE7">
      <w:pPr>
        <w:suppressAutoHyphens w:val="0"/>
        <w:autoSpaceDE w:val="0"/>
        <w:autoSpaceDN w:val="0"/>
        <w:adjustRightInd w:val="0"/>
        <w:spacing w:line="240" w:lineRule="auto"/>
        <w:ind w:left="0" w:firstLine="0"/>
        <w:jc w:val="left"/>
        <w:rPr>
          <w:rFonts w:ascii="Calibri" w:eastAsia="Calibri" w:hAnsi="Calibri" w:cs="Calibri"/>
          <w:b/>
          <w:bCs/>
          <w:sz w:val="22"/>
          <w:szCs w:val="22"/>
          <w:lang w:eastAsia="en-US"/>
        </w:rPr>
      </w:pPr>
      <w:r w:rsidRPr="00F63FE7">
        <w:rPr>
          <w:rFonts w:ascii="Calibri" w:eastAsia="Calibri" w:hAnsi="Calibri" w:cs="Calibri"/>
          <w:b/>
          <w:bCs/>
          <w:sz w:val="22"/>
          <w:szCs w:val="22"/>
          <w:lang w:eastAsia="en-US"/>
        </w:rPr>
        <w:t>45111000-8 Roboty w zakresie burzenia, roboty ziemne</w:t>
      </w:r>
    </w:p>
    <w:p w14:paraId="284132E1" w14:textId="77777777" w:rsidR="00F63FE7" w:rsidRPr="00F63FE7" w:rsidRDefault="00F63FE7" w:rsidP="00F63FE7">
      <w:pPr>
        <w:suppressAutoHyphens w:val="0"/>
        <w:autoSpaceDE w:val="0"/>
        <w:autoSpaceDN w:val="0"/>
        <w:adjustRightInd w:val="0"/>
        <w:spacing w:line="240" w:lineRule="auto"/>
        <w:ind w:left="0" w:firstLine="0"/>
        <w:jc w:val="left"/>
        <w:rPr>
          <w:rFonts w:ascii="Calibri" w:eastAsia="Calibri" w:hAnsi="Calibri" w:cs="Calibri"/>
          <w:sz w:val="22"/>
          <w:szCs w:val="22"/>
          <w:lang w:eastAsia="en-US"/>
        </w:rPr>
      </w:pPr>
      <w:r w:rsidRPr="00F63FE7">
        <w:rPr>
          <w:rFonts w:ascii="Calibri" w:eastAsia="Calibri" w:hAnsi="Calibri" w:cs="Calibri"/>
          <w:sz w:val="22"/>
          <w:szCs w:val="22"/>
          <w:lang w:eastAsia="en-US"/>
        </w:rPr>
        <w:t>45233253-7 Roboty w zakresie nawierzchni dróg dla pieszych</w:t>
      </w:r>
    </w:p>
    <w:p w14:paraId="6849A938" w14:textId="77777777" w:rsidR="00F63FE7" w:rsidRPr="00F63FE7" w:rsidRDefault="00F63FE7" w:rsidP="00F63FE7">
      <w:pPr>
        <w:suppressAutoHyphens w:val="0"/>
        <w:spacing w:before="120" w:after="120" w:line="240" w:lineRule="auto"/>
        <w:ind w:left="0" w:firstLine="0"/>
        <w:outlineLvl w:val="2"/>
        <w:rPr>
          <w:rFonts w:ascii="Calibri" w:eastAsia="Calibri" w:hAnsi="Calibri" w:cs="Calibri"/>
          <w:sz w:val="22"/>
          <w:szCs w:val="22"/>
          <w:lang w:eastAsia="pl-PL"/>
        </w:rPr>
      </w:pPr>
      <w:r w:rsidRPr="00F63FE7">
        <w:rPr>
          <w:rFonts w:ascii="Calibri" w:eastAsia="Calibri" w:hAnsi="Calibri" w:cs="Calibri"/>
          <w:sz w:val="22"/>
          <w:szCs w:val="22"/>
          <w:lang w:eastAsia="en-US"/>
        </w:rPr>
        <w:t>45232130-2 Roboty budowlane w zakresie rurociagów do odprowadzania wody burzowej</w:t>
      </w:r>
    </w:p>
    <w:p w14:paraId="483095DD" w14:textId="77777777" w:rsidR="0054474E" w:rsidRDefault="0054474E" w:rsidP="0054474E">
      <w:pPr>
        <w:spacing w:line="276" w:lineRule="auto"/>
        <w:ind w:left="0" w:firstLine="0"/>
        <w:jc w:val="left"/>
        <w:textAlignment w:val="baseline"/>
        <w:rPr>
          <w:rFonts w:asciiTheme="minorHAnsi" w:hAnsiTheme="minorHAnsi" w:cstheme="minorHAnsi"/>
          <w:sz w:val="22"/>
          <w:szCs w:val="22"/>
          <w:lang w:eastAsia="pl-PL"/>
        </w:rPr>
      </w:pPr>
    </w:p>
    <w:p w14:paraId="7B515F5B" w14:textId="7D588699" w:rsidR="00596EA7" w:rsidRPr="009D62EE" w:rsidRDefault="00596EA7" w:rsidP="0054474E">
      <w:pPr>
        <w:spacing w:line="276" w:lineRule="auto"/>
        <w:ind w:left="0" w:firstLine="0"/>
        <w:textAlignment w:val="baseline"/>
        <w:rPr>
          <w:rFonts w:asciiTheme="minorHAnsi" w:eastAsia="Calibri" w:hAnsiTheme="minorHAnsi" w:cstheme="minorHAnsi"/>
          <w:sz w:val="22"/>
          <w:szCs w:val="22"/>
          <w:lang w:eastAsia="en-US"/>
        </w:rPr>
      </w:pPr>
      <w:r w:rsidRPr="009D62EE">
        <w:rPr>
          <w:rFonts w:asciiTheme="minorHAnsi" w:hAnsiTheme="minorHAnsi" w:cstheme="minorHAnsi"/>
          <w:sz w:val="22"/>
          <w:szCs w:val="22"/>
          <w:lang w:eastAsia="pl-PL"/>
        </w:rPr>
        <w:t xml:space="preserve">W rezultacie dokonania przez Zamawiającego wyboru oferty Wykonawcy w </w:t>
      </w:r>
      <w:r w:rsidRPr="009D62EE">
        <w:rPr>
          <w:rFonts w:asciiTheme="minorHAnsi" w:hAnsiTheme="minorHAnsi" w:cstheme="minorHAnsi"/>
          <w:bCs/>
          <w:sz w:val="22"/>
          <w:szCs w:val="22"/>
          <w:lang w:eastAsia="pl-PL"/>
        </w:rPr>
        <w:t xml:space="preserve">postępowaniu o udzielenie zamówienia publicznego prowadzonym w trybie podstawowym zgodnie z art. 275 pkt 1) ustawy z dnia </w:t>
      </w:r>
      <w:r w:rsidR="009A53D0">
        <w:rPr>
          <w:rFonts w:asciiTheme="minorHAnsi" w:hAnsiTheme="minorHAnsi" w:cstheme="minorHAnsi"/>
          <w:bCs/>
          <w:sz w:val="22"/>
          <w:szCs w:val="22"/>
          <w:lang w:eastAsia="pl-PL"/>
        </w:rPr>
        <w:t xml:space="preserve"> </w:t>
      </w:r>
      <w:r w:rsidR="009A53D0">
        <w:rPr>
          <w:rFonts w:asciiTheme="minorHAnsi" w:hAnsiTheme="minorHAnsi" w:cstheme="minorHAnsi"/>
          <w:bCs/>
          <w:sz w:val="22"/>
          <w:szCs w:val="22"/>
          <w:lang w:eastAsia="pl-PL"/>
        </w:rPr>
        <w:br/>
      </w:r>
      <w:r w:rsidRPr="009D62EE">
        <w:rPr>
          <w:rFonts w:asciiTheme="minorHAnsi" w:hAnsiTheme="minorHAnsi" w:cstheme="minorHAnsi"/>
          <w:bCs/>
          <w:sz w:val="22"/>
          <w:szCs w:val="22"/>
          <w:lang w:eastAsia="pl-PL"/>
        </w:rPr>
        <w:t>11 września 2019 r. Prawo zamówień publicznych (</w:t>
      </w:r>
      <w:r w:rsidR="005B1FBE">
        <w:rPr>
          <w:rFonts w:asciiTheme="minorHAnsi" w:hAnsiTheme="minorHAnsi" w:cstheme="minorHAnsi"/>
          <w:bCs/>
          <w:sz w:val="22"/>
          <w:szCs w:val="22"/>
          <w:lang w:eastAsia="pl-PL"/>
        </w:rPr>
        <w:t xml:space="preserve">tj. </w:t>
      </w:r>
      <w:r w:rsidRPr="009D62EE">
        <w:rPr>
          <w:rFonts w:asciiTheme="minorHAnsi" w:hAnsiTheme="minorHAnsi" w:cstheme="minorHAnsi"/>
          <w:bCs/>
          <w:sz w:val="22"/>
          <w:szCs w:val="22"/>
          <w:lang w:eastAsia="pl-PL"/>
        </w:rPr>
        <w:t>Dz. U. z 202</w:t>
      </w:r>
      <w:r w:rsidR="009A53D0">
        <w:rPr>
          <w:rFonts w:asciiTheme="minorHAnsi" w:hAnsiTheme="minorHAnsi" w:cstheme="minorHAnsi"/>
          <w:bCs/>
          <w:sz w:val="22"/>
          <w:szCs w:val="22"/>
          <w:lang w:eastAsia="pl-PL"/>
        </w:rPr>
        <w:t>4</w:t>
      </w:r>
      <w:r w:rsidRPr="009D62EE">
        <w:rPr>
          <w:rFonts w:asciiTheme="minorHAnsi" w:hAnsiTheme="minorHAnsi" w:cstheme="minorHAnsi"/>
          <w:bCs/>
          <w:sz w:val="22"/>
          <w:szCs w:val="22"/>
          <w:lang w:eastAsia="pl-PL"/>
        </w:rPr>
        <w:t>r. poz. 1</w:t>
      </w:r>
      <w:r w:rsidR="009A53D0">
        <w:rPr>
          <w:rFonts w:asciiTheme="minorHAnsi" w:hAnsiTheme="minorHAnsi" w:cstheme="minorHAnsi"/>
          <w:bCs/>
          <w:sz w:val="22"/>
          <w:szCs w:val="22"/>
          <w:lang w:eastAsia="pl-PL"/>
        </w:rPr>
        <w:t>3</w:t>
      </w:r>
      <w:r w:rsidRPr="009D62EE">
        <w:rPr>
          <w:rFonts w:asciiTheme="minorHAnsi" w:hAnsiTheme="minorHAnsi" w:cstheme="minorHAnsi"/>
          <w:bCs/>
          <w:sz w:val="22"/>
          <w:szCs w:val="22"/>
          <w:lang w:eastAsia="pl-PL"/>
        </w:rPr>
        <w:t xml:space="preserve">20) - </w:t>
      </w:r>
      <w:r w:rsidRPr="009D62EE">
        <w:rPr>
          <w:rFonts w:asciiTheme="minorHAnsi" w:hAnsiTheme="minorHAnsi" w:cstheme="minorHAnsi"/>
          <w:b/>
          <w:bCs/>
          <w:i/>
          <w:sz w:val="22"/>
          <w:szCs w:val="22"/>
          <w:lang w:eastAsia="pl-PL"/>
        </w:rPr>
        <w:t>Wariant I</w:t>
      </w:r>
      <w:r w:rsidRPr="009D62EE">
        <w:rPr>
          <w:rFonts w:asciiTheme="minorHAnsi" w:hAnsiTheme="minorHAnsi" w:cstheme="minorHAnsi"/>
          <w:bCs/>
          <w:i/>
          <w:sz w:val="22"/>
          <w:szCs w:val="22"/>
          <w:lang w:eastAsia="pl-PL"/>
        </w:rPr>
        <w:t xml:space="preserve"> – brak negocjacji zgodnie z art. 275 pkt 1) ustawy Pzp</w:t>
      </w:r>
      <w:r w:rsidRPr="009D62EE">
        <w:rPr>
          <w:rFonts w:asciiTheme="minorHAnsi" w:hAnsiTheme="minorHAnsi" w:cstheme="minorHAnsi"/>
          <w:bCs/>
          <w:sz w:val="22"/>
          <w:szCs w:val="22"/>
          <w:lang w:eastAsia="pl-PL"/>
        </w:rPr>
        <w:t xml:space="preserve">, </w:t>
      </w:r>
      <w:r w:rsidRPr="009D62EE">
        <w:rPr>
          <w:rFonts w:asciiTheme="minorHAnsi" w:hAnsiTheme="minorHAnsi" w:cstheme="minorHAnsi"/>
          <w:sz w:val="22"/>
          <w:szCs w:val="22"/>
          <w:lang w:eastAsia="pl-PL"/>
        </w:rPr>
        <w:t>została zawarta umowa o następującej treści:</w:t>
      </w:r>
    </w:p>
    <w:p w14:paraId="44E9130A" w14:textId="77777777" w:rsidR="00B84436" w:rsidRDefault="00B84436" w:rsidP="00F50111">
      <w:pPr>
        <w:keepNext/>
        <w:suppressAutoHyphens w:val="0"/>
        <w:spacing w:before="120" w:after="200" w:line="276" w:lineRule="auto"/>
        <w:ind w:left="0" w:right="-74" w:firstLine="432"/>
        <w:rPr>
          <w:rFonts w:asciiTheme="minorHAnsi" w:hAnsiTheme="minorHAnsi" w:cstheme="minorHAnsi"/>
          <w:b/>
          <w:bCs/>
          <w:sz w:val="22"/>
          <w:szCs w:val="22"/>
          <w:u w:val="single"/>
        </w:rPr>
      </w:pPr>
    </w:p>
    <w:p w14:paraId="1F093181" w14:textId="4AB2B57B" w:rsidR="00114932" w:rsidRPr="009D62EE" w:rsidRDefault="00114932" w:rsidP="00F50111">
      <w:pPr>
        <w:keepNext/>
        <w:suppressAutoHyphens w:val="0"/>
        <w:spacing w:before="120" w:after="200" w:line="276" w:lineRule="auto"/>
        <w:ind w:left="0" w:right="-74" w:firstLine="432"/>
        <w:rPr>
          <w:rFonts w:asciiTheme="minorHAnsi" w:hAnsiTheme="minorHAnsi" w:cstheme="minorHAnsi"/>
          <w:b/>
          <w:sz w:val="22"/>
          <w:szCs w:val="22"/>
          <w:u w:val="single"/>
        </w:rPr>
      </w:pPr>
      <w:r w:rsidRPr="009D62EE">
        <w:rPr>
          <w:rFonts w:asciiTheme="minorHAnsi" w:hAnsiTheme="minorHAnsi" w:cstheme="minorHAnsi"/>
          <w:b/>
          <w:bCs/>
          <w:sz w:val="22"/>
          <w:szCs w:val="22"/>
          <w:u w:val="single"/>
        </w:rPr>
        <w:t>Przedmiot i zakres rzeczowy Umowy</w:t>
      </w:r>
    </w:p>
    <w:p w14:paraId="3EBCECA4"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sz w:val="22"/>
          <w:szCs w:val="22"/>
        </w:rPr>
        <w:t>§ 1</w:t>
      </w:r>
    </w:p>
    <w:p w14:paraId="044835A1" w14:textId="1AE4CC4A" w:rsidR="00BA4C82" w:rsidRPr="00D01366" w:rsidRDefault="004C0A05" w:rsidP="00D01366">
      <w:pPr>
        <w:pStyle w:val="Akapitzlist"/>
        <w:widowControl w:val="0"/>
        <w:numPr>
          <w:ilvl w:val="0"/>
          <w:numId w:val="22"/>
        </w:numPr>
        <w:suppressAutoHyphens w:val="0"/>
        <w:autoSpaceDE w:val="0"/>
        <w:rPr>
          <w:b/>
        </w:rPr>
      </w:pPr>
      <w:r w:rsidRPr="0054474E">
        <w:t>Przedmiotem Umowy jest</w:t>
      </w:r>
      <w:r w:rsidR="00C101D3" w:rsidRPr="0054474E">
        <w:t xml:space="preserve">: </w:t>
      </w:r>
      <w:r w:rsidR="00832EB3" w:rsidRPr="0054474E">
        <w:rPr>
          <w:b/>
        </w:rPr>
        <w:t xml:space="preserve">Wykonanie zadania pn.:  </w:t>
      </w:r>
      <w:r w:rsidR="00D01366" w:rsidRPr="00D01366">
        <w:rPr>
          <w:b/>
        </w:rPr>
        <w:t>„</w:t>
      </w:r>
      <w:r w:rsidR="00DE5CF8">
        <w:rPr>
          <w:b/>
        </w:rPr>
        <w:t>Przebudowa zejścia do lodowiska w Rabce-Zdrój</w:t>
      </w:r>
      <w:r w:rsidR="00D01366" w:rsidRPr="00D01366">
        <w:rPr>
          <w:b/>
        </w:rPr>
        <w:t>”.</w:t>
      </w:r>
    </w:p>
    <w:p w14:paraId="0B2BDC86" w14:textId="2CB7C16B" w:rsidR="0093182C" w:rsidRPr="0054474E" w:rsidRDefault="00824F22" w:rsidP="00E026E6">
      <w:pPr>
        <w:pStyle w:val="Akapitzlist"/>
        <w:widowControl w:val="0"/>
        <w:numPr>
          <w:ilvl w:val="0"/>
          <w:numId w:val="22"/>
        </w:numPr>
        <w:suppressAutoHyphens w:val="0"/>
        <w:autoSpaceDE w:val="0"/>
        <w:jc w:val="both"/>
        <w:rPr>
          <w:bCs/>
        </w:rPr>
      </w:pPr>
      <w:r w:rsidRPr="0054474E">
        <w:rPr>
          <w:bCs/>
        </w:rPr>
        <w:t>Zakres robót</w:t>
      </w:r>
      <w:r w:rsidR="00AF1361" w:rsidRPr="0054474E">
        <w:rPr>
          <w:bCs/>
        </w:rPr>
        <w:t xml:space="preserve"> obejmuje m.in.</w:t>
      </w:r>
      <w:r w:rsidRPr="0054474E">
        <w:rPr>
          <w:bCs/>
        </w:rPr>
        <w:t>:</w:t>
      </w:r>
      <w:r w:rsidR="0093182C" w:rsidRPr="0054474E">
        <w:rPr>
          <w:bCs/>
        </w:rPr>
        <w:t xml:space="preserve"> </w:t>
      </w:r>
    </w:p>
    <w:p w14:paraId="7374D015" w14:textId="77777777" w:rsidR="00E23DF1" w:rsidRPr="00E23DF1" w:rsidRDefault="00E23DF1" w:rsidP="00E23DF1">
      <w:pPr>
        <w:widowControl w:val="0"/>
        <w:suppressAutoHyphens w:val="0"/>
        <w:autoSpaceDE w:val="0"/>
        <w:spacing w:after="200" w:line="276" w:lineRule="auto"/>
        <w:ind w:left="360" w:firstLine="0"/>
        <w:rPr>
          <w:rFonts w:ascii="Calibri" w:hAnsi="Calibri" w:cs="Calibri"/>
          <w:sz w:val="22"/>
          <w:szCs w:val="22"/>
        </w:rPr>
      </w:pPr>
      <w:r w:rsidRPr="00E23DF1">
        <w:rPr>
          <w:rFonts w:ascii="Calibri" w:hAnsi="Calibri" w:cs="Calibri"/>
          <w:sz w:val="22"/>
          <w:szCs w:val="22"/>
        </w:rPr>
        <w:t>a) Roboty rozbiórkowe i przygotowawcze.</w:t>
      </w:r>
    </w:p>
    <w:p w14:paraId="635FB6F4" w14:textId="77777777" w:rsidR="00E23DF1" w:rsidRPr="00E23DF1" w:rsidRDefault="00E23DF1" w:rsidP="00E23DF1">
      <w:pPr>
        <w:widowControl w:val="0"/>
        <w:suppressAutoHyphens w:val="0"/>
        <w:autoSpaceDE w:val="0"/>
        <w:spacing w:after="200" w:line="276" w:lineRule="auto"/>
        <w:ind w:left="360" w:firstLine="0"/>
        <w:rPr>
          <w:rFonts w:ascii="Calibri" w:hAnsi="Calibri" w:cs="Calibri"/>
          <w:sz w:val="22"/>
          <w:szCs w:val="22"/>
        </w:rPr>
      </w:pPr>
      <w:r w:rsidRPr="00E23DF1">
        <w:rPr>
          <w:rFonts w:ascii="Calibri" w:hAnsi="Calibri" w:cs="Calibri"/>
          <w:sz w:val="22"/>
          <w:szCs w:val="22"/>
        </w:rPr>
        <w:t>b) Roboty drogowe - budowa zejścia o szerokości 1,50 m.</w:t>
      </w:r>
    </w:p>
    <w:p w14:paraId="69FA9C42" w14:textId="77777777" w:rsidR="00E23DF1" w:rsidRPr="00E23DF1" w:rsidRDefault="00E23DF1" w:rsidP="00E23DF1">
      <w:pPr>
        <w:widowControl w:val="0"/>
        <w:suppressAutoHyphens w:val="0"/>
        <w:autoSpaceDE w:val="0"/>
        <w:spacing w:after="200" w:line="276" w:lineRule="auto"/>
        <w:ind w:left="360" w:firstLine="0"/>
        <w:rPr>
          <w:rFonts w:ascii="Calibri" w:hAnsi="Calibri" w:cs="Calibri"/>
          <w:sz w:val="22"/>
          <w:szCs w:val="22"/>
        </w:rPr>
      </w:pPr>
      <w:r w:rsidRPr="00E23DF1">
        <w:rPr>
          <w:rFonts w:ascii="Calibri" w:hAnsi="Calibri" w:cs="Calibri"/>
          <w:sz w:val="22"/>
          <w:szCs w:val="22"/>
        </w:rPr>
        <w:t>c) Kanalizacja deszczowa.</w:t>
      </w:r>
    </w:p>
    <w:p w14:paraId="4AC5B388" w14:textId="77777777" w:rsidR="00E23DF1" w:rsidRDefault="00E23DF1" w:rsidP="00E23DF1">
      <w:pPr>
        <w:widowControl w:val="0"/>
        <w:suppressAutoHyphens w:val="0"/>
        <w:autoSpaceDE w:val="0"/>
        <w:spacing w:after="200" w:line="276" w:lineRule="auto"/>
        <w:ind w:left="360" w:firstLine="0"/>
        <w:rPr>
          <w:rFonts w:asciiTheme="minorHAnsi" w:hAnsiTheme="minorHAnsi" w:cstheme="minorHAnsi"/>
          <w:b/>
          <w:bCs/>
          <w:sz w:val="22"/>
          <w:szCs w:val="22"/>
        </w:rPr>
      </w:pPr>
      <w:r w:rsidRPr="00E23DF1">
        <w:rPr>
          <w:rFonts w:ascii="Calibri" w:hAnsi="Calibri" w:cs="Calibri"/>
          <w:sz w:val="22"/>
          <w:szCs w:val="22"/>
        </w:rPr>
        <w:t xml:space="preserve">4) Inne roboty. </w:t>
      </w:r>
      <w:r w:rsidR="00BA4C82" w:rsidRPr="009D62EE">
        <w:rPr>
          <w:rFonts w:asciiTheme="minorHAnsi" w:hAnsiTheme="minorHAnsi" w:cstheme="minorHAnsi"/>
          <w:b/>
          <w:bCs/>
          <w:sz w:val="22"/>
          <w:szCs w:val="22"/>
        </w:rPr>
        <w:t xml:space="preserve"> </w:t>
      </w:r>
    </w:p>
    <w:p w14:paraId="02F3CD5D" w14:textId="13EA80E1" w:rsidR="00E55D1A" w:rsidRPr="009D62EE" w:rsidRDefault="00E23DF1" w:rsidP="00E23DF1">
      <w:pPr>
        <w:widowControl w:val="0"/>
        <w:suppressAutoHyphens w:val="0"/>
        <w:autoSpaceDE w:val="0"/>
        <w:spacing w:after="200" w:line="276" w:lineRule="auto"/>
        <w:ind w:left="284" w:hanging="284"/>
        <w:rPr>
          <w:rFonts w:asciiTheme="minorHAnsi" w:hAnsiTheme="minorHAnsi" w:cstheme="minorHAnsi"/>
          <w:sz w:val="22"/>
          <w:szCs w:val="22"/>
        </w:rPr>
      </w:pPr>
      <w:r>
        <w:rPr>
          <w:rFonts w:asciiTheme="minorHAnsi" w:hAnsiTheme="minorHAnsi" w:cstheme="minorHAnsi"/>
          <w:b/>
          <w:bCs/>
          <w:sz w:val="22"/>
          <w:szCs w:val="22"/>
        </w:rPr>
        <w:t xml:space="preserve">3. </w:t>
      </w:r>
      <w:r w:rsidR="00BA4C82" w:rsidRPr="009D62EE">
        <w:rPr>
          <w:rFonts w:asciiTheme="minorHAnsi" w:hAnsiTheme="minorHAnsi" w:cstheme="minorHAnsi"/>
          <w:sz w:val="22"/>
          <w:szCs w:val="22"/>
        </w:rPr>
        <w:t xml:space="preserve">Szczegółowy zakres robót określony jest Umową, uznanymi zasadami techniki i sztuki budowlanej, obowiązującymi przepisami i normami technicznymi, uzgodnieniami dokonanymi w trakcie realizacji Umowy, Specyfikacją Warunków Zamówienia z prowadzonego postępowania o udzielenie zamówienia publicznego </w:t>
      </w:r>
      <w:r w:rsidR="00596EA7" w:rsidRPr="009D62EE">
        <w:rPr>
          <w:rFonts w:asciiTheme="minorHAnsi" w:hAnsiTheme="minorHAnsi" w:cstheme="minorHAnsi"/>
          <w:bCs/>
          <w:sz w:val="22"/>
          <w:szCs w:val="22"/>
          <w:lang w:eastAsia="pl-PL"/>
        </w:rPr>
        <w:t xml:space="preserve">w trybie podstawowym zgodnie z art. 275 pkt 1) ustawy z dnia 11 września 2019r. </w:t>
      </w:r>
      <w:r w:rsidR="008C3192">
        <w:rPr>
          <w:rFonts w:asciiTheme="minorHAnsi" w:hAnsiTheme="minorHAnsi" w:cstheme="minorHAnsi"/>
          <w:bCs/>
          <w:sz w:val="22"/>
          <w:szCs w:val="22"/>
          <w:lang w:eastAsia="pl-PL"/>
        </w:rPr>
        <w:t xml:space="preserve"> </w:t>
      </w:r>
      <w:r w:rsidR="008C3192">
        <w:rPr>
          <w:rFonts w:asciiTheme="minorHAnsi" w:hAnsiTheme="minorHAnsi" w:cstheme="minorHAnsi"/>
          <w:bCs/>
          <w:sz w:val="22"/>
          <w:szCs w:val="22"/>
          <w:lang w:eastAsia="pl-PL"/>
        </w:rPr>
        <w:br/>
      </w:r>
      <w:r w:rsidR="00596EA7" w:rsidRPr="009D62EE">
        <w:rPr>
          <w:rFonts w:asciiTheme="minorHAnsi" w:hAnsiTheme="minorHAnsi" w:cstheme="minorHAnsi"/>
          <w:bCs/>
          <w:sz w:val="22"/>
          <w:szCs w:val="22"/>
          <w:lang w:eastAsia="pl-PL"/>
        </w:rPr>
        <w:t xml:space="preserve">Prawo zamówień publicznych </w:t>
      </w:r>
      <w:r w:rsidR="00BA4C82" w:rsidRPr="009D62EE">
        <w:rPr>
          <w:rFonts w:asciiTheme="minorHAnsi" w:hAnsiTheme="minorHAnsi" w:cstheme="minorHAnsi"/>
          <w:sz w:val="22"/>
          <w:szCs w:val="22"/>
        </w:rPr>
        <w:t xml:space="preserve">zawierającą w szczególności </w:t>
      </w:r>
      <w:r w:rsidRPr="00E23DF1">
        <w:rPr>
          <w:rFonts w:ascii="Calibri" w:eastAsia="Calibri" w:hAnsi="Calibri" w:cs="Calibri"/>
          <w:sz w:val="22"/>
          <w:szCs w:val="22"/>
          <w:lang w:eastAsia="pl-PL"/>
        </w:rPr>
        <w:t>w dokumentacj</w:t>
      </w:r>
      <w:r>
        <w:rPr>
          <w:rFonts w:ascii="Calibri" w:eastAsia="Calibri" w:hAnsi="Calibri" w:cs="Calibri"/>
          <w:sz w:val="22"/>
          <w:szCs w:val="22"/>
          <w:lang w:eastAsia="pl-PL"/>
        </w:rPr>
        <w:t>ę</w:t>
      </w:r>
      <w:r w:rsidRPr="00E23DF1">
        <w:rPr>
          <w:rFonts w:ascii="Calibri" w:eastAsia="Calibri" w:hAnsi="Calibri" w:cs="Calibri"/>
          <w:sz w:val="22"/>
          <w:szCs w:val="22"/>
          <w:lang w:eastAsia="pl-PL"/>
        </w:rPr>
        <w:t xml:space="preserve"> projektow</w:t>
      </w:r>
      <w:r>
        <w:rPr>
          <w:rFonts w:ascii="Calibri" w:eastAsia="Calibri" w:hAnsi="Calibri" w:cs="Calibri"/>
          <w:sz w:val="22"/>
          <w:szCs w:val="22"/>
          <w:lang w:eastAsia="pl-PL"/>
        </w:rPr>
        <w:t>ą</w:t>
      </w:r>
      <w:r w:rsidRPr="00E23DF1">
        <w:rPr>
          <w:rFonts w:ascii="Calibri" w:eastAsia="Calibri" w:hAnsi="Calibri" w:cs="Calibri"/>
          <w:sz w:val="22"/>
          <w:szCs w:val="22"/>
          <w:lang w:eastAsia="pl-PL"/>
        </w:rPr>
        <w:t>, Specyfikacj</w:t>
      </w:r>
      <w:r>
        <w:rPr>
          <w:rFonts w:ascii="Calibri" w:eastAsia="Calibri" w:hAnsi="Calibri" w:cs="Calibri"/>
          <w:sz w:val="22"/>
          <w:szCs w:val="22"/>
          <w:lang w:eastAsia="pl-PL"/>
        </w:rPr>
        <w:t>ę</w:t>
      </w:r>
      <w:r w:rsidRPr="00E23DF1">
        <w:rPr>
          <w:rFonts w:ascii="Calibri" w:eastAsia="Calibri" w:hAnsi="Calibri" w:cs="Calibri"/>
          <w:sz w:val="22"/>
          <w:szCs w:val="22"/>
          <w:lang w:eastAsia="pl-PL"/>
        </w:rPr>
        <w:t xml:space="preserve"> Techniczn</w:t>
      </w:r>
      <w:r>
        <w:rPr>
          <w:rFonts w:ascii="Calibri" w:eastAsia="Calibri" w:hAnsi="Calibri" w:cs="Calibri"/>
          <w:sz w:val="22"/>
          <w:szCs w:val="22"/>
          <w:lang w:eastAsia="pl-PL"/>
        </w:rPr>
        <w:t>ą</w:t>
      </w:r>
      <w:r w:rsidRPr="00E23DF1">
        <w:rPr>
          <w:rFonts w:ascii="Calibri" w:eastAsia="Calibri" w:hAnsi="Calibri" w:cs="Calibri"/>
          <w:sz w:val="22"/>
          <w:szCs w:val="22"/>
          <w:lang w:eastAsia="pl-PL"/>
        </w:rPr>
        <w:t xml:space="preserve"> Wykonania i Odbioru Robót</w:t>
      </w:r>
      <w:r>
        <w:rPr>
          <w:rFonts w:ascii="Calibri" w:eastAsia="Calibri" w:hAnsi="Calibri" w:cs="Calibri"/>
          <w:sz w:val="22"/>
          <w:szCs w:val="22"/>
          <w:lang w:eastAsia="pl-PL"/>
        </w:rPr>
        <w:t xml:space="preserve">, </w:t>
      </w:r>
      <w:r w:rsidRPr="00E23DF1">
        <w:rPr>
          <w:rFonts w:ascii="Calibri" w:eastAsia="Calibri" w:hAnsi="Calibri" w:cs="Calibri"/>
          <w:sz w:val="22"/>
          <w:szCs w:val="22"/>
          <w:lang w:eastAsia="pl-PL"/>
        </w:rPr>
        <w:t>przedmiar robót</w:t>
      </w:r>
      <w:r w:rsidR="00BA4C82" w:rsidRPr="009D62EE">
        <w:rPr>
          <w:rFonts w:asciiTheme="minorHAnsi" w:hAnsiTheme="minorHAnsi" w:cstheme="minorHAnsi"/>
          <w:sz w:val="22"/>
          <w:szCs w:val="22"/>
        </w:rPr>
        <w:t xml:space="preserve"> oraz złożoną przez Wykonawcę ofertą. Przedmiotowe dokumenty stanowią integralną część umowy. </w:t>
      </w:r>
    </w:p>
    <w:p w14:paraId="7CC251FA" w14:textId="77777777" w:rsidR="00BA4C82" w:rsidRPr="009D62EE" w:rsidRDefault="00BA4C82" w:rsidP="00E026E6">
      <w:pPr>
        <w:numPr>
          <w:ilvl w:val="0"/>
          <w:numId w:val="22"/>
        </w:numPr>
        <w:tabs>
          <w:tab w:val="left" w:pos="284"/>
        </w:tabs>
        <w:suppressAutoHyphens w:val="0"/>
        <w:spacing w:after="200" w:line="276" w:lineRule="auto"/>
        <w:rPr>
          <w:rFonts w:asciiTheme="minorHAnsi" w:hAnsiTheme="minorHAnsi" w:cstheme="minorHAnsi"/>
          <w:sz w:val="22"/>
          <w:szCs w:val="22"/>
        </w:rPr>
      </w:pPr>
      <w:r w:rsidRPr="009D62EE">
        <w:rPr>
          <w:rFonts w:asciiTheme="minorHAnsi" w:hAnsiTheme="minorHAnsi" w:cstheme="minorHAnsi"/>
          <w:sz w:val="22"/>
          <w:szCs w:val="22"/>
        </w:rPr>
        <w:lastRenderedPageBreak/>
        <w:t xml:space="preserve">Do zadań Wykonawcy należy ponadto spełnienie wszelkich świadczeń, dokonanie wszelkich nakładów,  </w:t>
      </w:r>
      <w:r w:rsidRPr="009D62EE">
        <w:rPr>
          <w:rFonts w:asciiTheme="minorHAnsi" w:hAnsiTheme="minorHAnsi" w:cstheme="minorHAnsi"/>
          <w:sz w:val="22"/>
          <w:szCs w:val="22"/>
        </w:rPr>
        <w:br/>
        <w:t xml:space="preserve">jak również poczynienie wszelkich przygotowań, innej dokumentacji technicznej (koniecznej z punktu widzenia Wykonawcy do prawidłowej i zgodnej za sztuką budowlaną realizacji przedmiotu umowy  </w:t>
      </w:r>
      <w:r w:rsidRPr="009D62EE">
        <w:rPr>
          <w:rFonts w:asciiTheme="minorHAnsi" w:hAnsiTheme="minorHAnsi" w:cstheme="minorHAnsi"/>
          <w:sz w:val="22"/>
          <w:szCs w:val="22"/>
        </w:rPr>
        <w:br/>
        <w:t xml:space="preserve">z tym zastrzeżeniem, że dokumentacja ta nie może wpływać na treść pozwolenia na budowę  </w:t>
      </w:r>
      <w:r w:rsidRPr="009D62EE">
        <w:rPr>
          <w:rFonts w:asciiTheme="minorHAnsi" w:hAnsiTheme="minorHAnsi" w:cstheme="minorHAnsi"/>
          <w:sz w:val="22"/>
          <w:szCs w:val="22"/>
        </w:rPr>
        <w:br/>
        <w:t xml:space="preserve">i dokumentację projektową), które są konieczne bądź potrzebne dla wykonania przedmiotu Umowy, zgodnie z uznanymi zasadami techniki i sztuki budowlanej,  w stanie nadającym się do urzędowego odbioru, niezależnie od tego, czy świadczenia, nakłady i przygotowania ujęte są w formie pisemnej  </w:t>
      </w:r>
      <w:r w:rsidRPr="009D62EE">
        <w:rPr>
          <w:rFonts w:asciiTheme="minorHAnsi" w:hAnsiTheme="minorHAnsi" w:cstheme="minorHAnsi"/>
          <w:sz w:val="22"/>
          <w:szCs w:val="22"/>
        </w:rPr>
        <w:br/>
        <w:t>lub formie rysunków w Umowie (wraz z załącznikami). Świadczenia budowlane, które nie zostały dokładnie opisane, winny zostać przez Wykonawcę wykonane w sposób odpowiedni dla gospodarczego przeznaczenia przedmiotu umowy.</w:t>
      </w:r>
    </w:p>
    <w:p w14:paraId="37097D02" w14:textId="53BA4766" w:rsidR="00BA4C82" w:rsidRPr="009D62EE" w:rsidRDefault="00BA4C82" w:rsidP="00E026E6">
      <w:pPr>
        <w:numPr>
          <w:ilvl w:val="0"/>
          <w:numId w:val="22"/>
        </w:numPr>
        <w:suppressAutoHyphens w:val="0"/>
        <w:spacing w:after="200" w:line="276" w:lineRule="auto"/>
        <w:rPr>
          <w:rFonts w:asciiTheme="minorHAnsi" w:hAnsiTheme="minorHAnsi" w:cstheme="minorHAnsi"/>
          <w:sz w:val="22"/>
          <w:szCs w:val="22"/>
        </w:rPr>
      </w:pPr>
      <w:r w:rsidRPr="009D62EE">
        <w:rPr>
          <w:rFonts w:asciiTheme="minorHAnsi" w:hAnsiTheme="minorHAnsi" w:cstheme="minorHAnsi"/>
          <w:sz w:val="22"/>
          <w:szCs w:val="22"/>
          <w:lang w:eastAsia="pl-PL"/>
        </w:rPr>
        <w:t>Przedm</w:t>
      </w:r>
      <w:r w:rsidRPr="009D62EE">
        <w:rPr>
          <w:rFonts w:asciiTheme="minorHAnsi" w:hAnsiTheme="minorHAnsi" w:cstheme="minorHAnsi"/>
          <w:spacing w:val="-2"/>
          <w:sz w:val="22"/>
          <w:szCs w:val="22"/>
          <w:lang w:eastAsia="pl-PL"/>
        </w:rPr>
        <w:t xml:space="preserve">iot umowy zostanie wykonany w oparciu o dokumentację załączoną do </w:t>
      </w:r>
      <w:r w:rsidRPr="009D62EE">
        <w:rPr>
          <w:rFonts w:asciiTheme="minorHAnsi" w:hAnsiTheme="minorHAnsi" w:cstheme="minorHAnsi"/>
          <w:sz w:val="22"/>
          <w:szCs w:val="22"/>
        </w:rPr>
        <w:t xml:space="preserve">przeprowadzonego postępowania o udzielenie zamówienia publicznego </w:t>
      </w:r>
      <w:r w:rsidR="00596EA7" w:rsidRPr="009D62EE">
        <w:rPr>
          <w:rFonts w:asciiTheme="minorHAnsi" w:hAnsiTheme="minorHAnsi" w:cstheme="minorHAnsi"/>
          <w:bCs/>
          <w:sz w:val="22"/>
          <w:szCs w:val="22"/>
          <w:lang w:eastAsia="pl-PL"/>
        </w:rPr>
        <w:t>w trybie podstawowym zgodnie z art. 275 pkt 1) ustawy z dnia 11 września 2019 r. Prawo zamówień publicznych (</w:t>
      </w:r>
      <w:r w:rsidR="004D3523">
        <w:rPr>
          <w:rFonts w:asciiTheme="minorHAnsi" w:hAnsiTheme="minorHAnsi" w:cstheme="minorHAnsi"/>
          <w:bCs/>
          <w:sz w:val="22"/>
          <w:szCs w:val="22"/>
          <w:lang w:eastAsia="pl-PL"/>
        </w:rPr>
        <w:t xml:space="preserve"> tj. </w:t>
      </w:r>
      <w:r w:rsidR="00596EA7" w:rsidRPr="009D62EE">
        <w:rPr>
          <w:rFonts w:asciiTheme="minorHAnsi" w:hAnsiTheme="minorHAnsi" w:cstheme="minorHAnsi"/>
          <w:bCs/>
          <w:sz w:val="22"/>
          <w:szCs w:val="22"/>
          <w:lang w:eastAsia="pl-PL"/>
        </w:rPr>
        <w:t>Dz. U. z 202</w:t>
      </w:r>
      <w:r w:rsidR="009A53D0">
        <w:rPr>
          <w:rFonts w:asciiTheme="minorHAnsi" w:hAnsiTheme="minorHAnsi" w:cstheme="minorHAnsi"/>
          <w:bCs/>
          <w:sz w:val="22"/>
          <w:szCs w:val="22"/>
          <w:lang w:eastAsia="pl-PL"/>
        </w:rPr>
        <w:t>4</w:t>
      </w:r>
      <w:r w:rsidR="00596EA7" w:rsidRPr="009D62EE">
        <w:rPr>
          <w:rFonts w:asciiTheme="minorHAnsi" w:hAnsiTheme="minorHAnsi" w:cstheme="minorHAnsi"/>
          <w:bCs/>
          <w:sz w:val="22"/>
          <w:szCs w:val="22"/>
          <w:lang w:eastAsia="pl-PL"/>
        </w:rPr>
        <w:t>r. poz. 1</w:t>
      </w:r>
      <w:r w:rsidR="009A53D0">
        <w:rPr>
          <w:rFonts w:asciiTheme="minorHAnsi" w:hAnsiTheme="minorHAnsi" w:cstheme="minorHAnsi"/>
          <w:bCs/>
          <w:sz w:val="22"/>
          <w:szCs w:val="22"/>
          <w:lang w:eastAsia="pl-PL"/>
        </w:rPr>
        <w:t>3</w:t>
      </w:r>
      <w:r w:rsidR="00596EA7" w:rsidRPr="009D62EE">
        <w:rPr>
          <w:rFonts w:asciiTheme="minorHAnsi" w:hAnsiTheme="minorHAnsi" w:cstheme="minorHAnsi"/>
          <w:bCs/>
          <w:sz w:val="22"/>
          <w:szCs w:val="22"/>
          <w:lang w:eastAsia="pl-PL"/>
        </w:rPr>
        <w:t xml:space="preserve">20) </w:t>
      </w:r>
      <w:r w:rsidRPr="009D62EE">
        <w:rPr>
          <w:rFonts w:asciiTheme="minorHAnsi" w:hAnsiTheme="minorHAnsi" w:cstheme="minorHAnsi"/>
          <w:bCs/>
          <w:sz w:val="22"/>
          <w:szCs w:val="22"/>
        </w:rPr>
        <w:t xml:space="preserve"> </w:t>
      </w:r>
      <w:r w:rsidR="009D62EE">
        <w:rPr>
          <w:rFonts w:asciiTheme="minorHAnsi" w:hAnsiTheme="minorHAnsi" w:cstheme="minorHAnsi"/>
          <w:bCs/>
          <w:sz w:val="22"/>
          <w:szCs w:val="22"/>
        </w:rPr>
        <w:t xml:space="preserve"> </w:t>
      </w:r>
      <w:r w:rsidR="009D62EE">
        <w:rPr>
          <w:rFonts w:asciiTheme="minorHAnsi" w:hAnsiTheme="minorHAnsi" w:cstheme="minorHAnsi"/>
          <w:bCs/>
          <w:sz w:val="22"/>
          <w:szCs w:val="22"/>
        </w:rPr>
        <w:br/>
      </w:r>
      <w:r w:rsidRPr="009D62EE">
        <w:rPr>
          <w:rFonts w:asciiTheme="minorHAnsi" w:hAnsiTheme="minorHAnsi" w:cstheme="minorHAnsi"/>
          <w:bCs/>
          <w:sz w:val="22"/>
          <w:szCs w:val="22"/>
        </w:rPr>
        <w:t xml:space="preserve">ostatecznie </w:t>
      </w:r>
      <w:r w:rsidRPr="009D62EE">
        <w:rPr>
          <w:rFonts w:asciiTheme="minorHAnsi" w:hAnsiTheme="minorHAnsi" w:cstheme="minorHAnsi"/>
          <w:spacing w:val="-6"/>
          <w:sz w:val="22"/>
          <w:szCs w:val="22"/>
          <w:lang w:eastAsia="pl-PL"/>
        </w:rPr>
        <w:t>przekazaną Wykonawcy przez Zamawiającego w</w:t>
      </w:r>
      <w:r w:rsidRPr="009D62EE">
        <w:rPr>
          <w:rFonts w:asciiTheme="minorHAnsi" w:hAnsiTheme="minorHAnsi" w:cstheme="minorHAnsi"/>
          <w:b/>
          <w:spacing w:val="-6"/>
          <w:sz w:val="22"/>
          <w:szCs w:val="22"/>
          <w:lang w:eastAsia="pl-PL"/>
        </w:rPr>
        <w:t xml:space="preserve"> </w:t>
      </w:r>
      <w:r w:rsidRPr="009D62EE">
        <w:rPr>
          <w:rFonts w:asciiTheme="minorHAnsi" w:hAnsiTheme="minorHAnsi" w:cstheme="minorHAnsi"/>
          <w:spacing w:val="-6"/>
          <w:sz w:val="22"/>
          <w:szCs w:val="22"/>
          <w:lang w:eastAsia="pl-PL"/>
        </w:rPr>
        <w:t>dniu przekazania placu budowy.</w:t>
      </w:r>
    </w:p>
    <w:p w14:paraId="4FC13B34" w14:textId="42111F2E" w:rsidR="000639B9" w:rsidRPr="009765D1" w:rsidRDefault="00D57DD8" w:rsidP="008902D8">
      <w:pPr>
        <w:widowControl w:val="0"/>
        <w:numPr>
          <w:ilvl w:val="0"/>
          <w:numId w:val="22"/>
        </w:numPr>
        <w:tabs>
          <w:tab w:val="left" w:pos="284"/>
        </w:tabs>
        <w:suppressAutoHyphens w:val="0"/>
        <w:autoSpaceDE w:val="0"/>
        <w:spacing w:after="200" w:line="276" w:lineRule="auto"/>
        <w:ind w:left="284" w:hanging="284"/>
        <w:rPr>
          <w:rFonts w:asciiTheme="minorHAnsi" w:hAnsiTheme="minorHAnsi" w:cstheme="minorHAnsi"/>
          <w:sz w:val="22"/>
          <w:szCs w:val="22"/>
        </w:rPr>
      </w:pPr>
      <w:r w:rsidRPr="009765D1">
        <w:rPr>
          <w:rFonts w:asciiTheme="minorHAnsi" w:hAnsiTheme="minorHAnsi" w:cstheme="minorHAnsi"/>
          <w:spacing w:val="-2"/>
          <w:w w:val="101"/>
          <w:sz w:val="22"/>
          <w:szCs w:val="22"/>
          <w:lang w:eastAsia="pl-PL"/>
        </w:rPr>
        <w:t xml:space="preserve">W dniu podpisania umowy Wykonawca przedłoży Zamawiającemu kosztorys </w:t>
      </w:r>
      <w:r w:rsidR="005B0C44">
        <w:rPr>
          <w:rFonts w:asciiTheme="minorHAnsi" w:hAnsiTheme="minorHAnsi" w:cstheme="minorHAnsi"/>
          <w:spacing w:val="-2"/>
          <w:w w:val="101"/>
          <w:sz w:val="22"/>
          <w:szCs w:val="22"/>
          <w:lang w:eastAsia="pl-PL"/>
        </w:rPr>
        <w:t>uproszczony</w:t>
      </w:r>
      <w:r w:rsidRPr="009765D1">
        <w:rPr>
          <w:rFonts w:asciiTheme="minorHAnsi" w:hAnsiTheme="minorHAnsi" w:cstheme="minorHAnsi"/>
          <w:spacing w:val="-2"/>
          <w:w w:val="101"/>
          <w:sz w:val="22"/>
          <w:szCs w:val="22"/>
          <w:lang w:eastAsia="pl-PL"/>
        </w:rPr>
        <w:t xml:space="preserve"> zgodny  </w:t>
      </w:r>
      <w:r w:rsidRPr="009765D1">
        <w:rPr>
          <w:rFonts w:asciiTheme="minorHAnsi" w:hAnsiTheme="minorHAnsi" w:cstheme="minorHAnsi"/>
          <w:spacing w:val="-2"/>
          <w:w w:val="101"/>
          <w:sz w:val="22"/>
          <w:szCs w:val="22"/>
          <w:lang w:eastAsia="pl-PL"/>
        </w:rPr>
        <w:br/>
        <w:t>z przedmiarem, na kwotę ryczałtową o której mowa w § 19 ust. 1  w wersji papierowej oraz elektronicznej (.zuz lub xml)</w:t>
      </w:r>
      <w:r w:rsidRPr="009765D1">
        <w:rPr>
          <w:rFonts w:asciiTheme="minorHAnsi" w:hAnsiTheme="minorHAnsi" w:cstheme="minorHAnsi"/>
          <w:spacing w:val="-3"/>
          <w:w w:val="101"/>
          <w:sz w:val="22"/>
          <w:szCs w:val="22"/>
          <w:lang w:eastAsia="pl-PL"/>
        </w:rPr>
        <w:t xml:space="preserve"> oraz niezbędne dokumenty potwierdzające posiadanie uprawnień dla</w:t>
      </w:r>
      <w:r w:rsidR="007A346A" w:rsidRPr="009765D1">
        <w:rPr>
          <w:rFonts w:asciiTheme="minorHAnsi" w:hAnsiTheme="minorHAnsi" w:cstheme="minorHAnsi"/>
          <w:spacing w:val="-3"/>
          <w:w w:val="101"/>
          <w:sz w:val="22"/>
          <w:szCs w:val="22"/>
          <w:lang w:eastAsia="pl-PL"/>
        </w:rPr>
        <w:t xml:space="preserve"> </w:t>
      </w:r>
      <w:r w:rsidRPr="009765D1">
        <w:rPr>
          <w:rFonts w:asciiTheme="minorHAnsi" w:hAnsiTheme="minorHAnsi" w:cstheme="minorHAnsi"/>
          <w:spacing w:val="-3"/>
          <w:w w:val="101"/>
          <w:sz w:val="22"/>
          <w:szCs w:val="22"/>
          <w:lang w:eastAsia="pl-PL"/>
        </w:rPr>
        <w:t xml:space="preserve">kierownika </w:t>
      </w:r>
      <w:r w:rsidR="000639B9" w:rsidRPr="009765D1">
        <w:rPr>
          <w:rFonts w:asciiTheme="minorHAnsi" w:hAnsiTheme="minorHAnsi" w:cstheme="minorHAnsi"/>
          <w:spacing w:val="-3"/>
          <w:w w:val="101"/>
          <w:sz w:val="22"/>
          <w:szCs w:val="22"/>
          <w:lang w:eastAsia="pl-PL"/>
        </w:rPr>
        <w:t>budowy/</w:t>
      </w:r>
      <w:r w:rsidRPr="009765D1">
        <w:rPr>
          <w:rFonts w:asciiTheme="minorHAnsi" w:hAnsiTheme="minorHAnsi" w:cstheme="minorHAnsi"/>
          <w:spacing w:val="-3"/>
          <w:w w:val="101"/>
          <w:sz w:val="22"/>
          <w:szCs w:val="22"/>
          <w:lang w:eastAsia="pl-PL"/>
        </w:rPr>
        <w:t>robót</w:t>
      </w:r>
      <w:r w:rsidR="000639B9" w:rsidRPr="009765D1">
        <w:rPr>
          <w:rFonts w:asciiTheme="minorHAnsi" w:hAnsiTheme="minorHAnsi" w:cstheme="minorHAnsi"/>
          <w:spacing w:val="-3"/>
          <w:w w:val="101"/>
          <w:sz w:val="22"/>
          <w:szCs w:val="22"/>
          <w:lang w:eastAsia="pl-PL"/>
        </w:rPr>
        <w:t>.</w:t>
      </w:r>
    </w:p>
    <w:p w14:paraId="6B9173F2" w14:textId="7180BF3A" w:rsidR="00811637" w:rsidRPr="000B220E" w:rsidRDefault="000B220E" w:rsidP="000B220E">
      <w:pPr>
        <w:widowControl w:val="0"/>
        <w:numPr>
          <w:ilvl w:val="0"/>
          <w:numId w:val="22"/>
        </w:numPr>
        <w:tabs>
          <w:tab w:val="left" w:pos="284"/>
        </w:tabs>
        <w:suppressAutoHyphens w:val="0"/>
        <w:autoSpaceDE w:val="0"/>
        <w:spacing w:after="200" w:line="276" w:lineRule="auto"/>
        <w:ind w:left="284" w:hanging="284"/>
        <w:rPr>
          <w:rFonts w:asciiTheme="minorHAnsi" w:hAnsiTheme="minorHAnsi" w:cstheme="minorHAnsi"/>
          <w:sz w:val="22"/>
          <w:szCs w:val="22"/>
        </w:rPr>
      </w:pPr>
      <w:r w:rsidRPr="000B220E">
        <w:rPr>
          <w:rFonts w:asciiTheme="minorHAnsi" w:hAnsiTheme="minorHAnsi" w:cstheme="minorHAnsi"/>
          <w:sz w:val="22"/>
          <w:szCs w:val="22"/>
          <w:lang w:eastAsia="pl-PL"/>
        </w:rPr>
        <w:t xml:space="preserve">Zakres robót objętych Umową obejmuje również wykonanie przez Wykonawcę wszelkich prac związanych  </w:t>
      </w:r>
      <w:r w:rsidRPr="000B220E">
        <w:rPr>
          <w:rFonts w:asciiTheme="minorHAnsi" w:hAnsiTheme="minorHAnsi" w:cstheme="minorHAnsi"/>
          <w:sz w:val="22"/>
          <w:szCs w:val="22"/>
          <w:lang w:eastAsia="pl-PL"/>
        </w:rPr>
        <w:br/>
        <w:t>z wymogami BHP, organizacją robót i realizacją Umowy bez zakłóceń.</w:t>
      </w:r>
    </w:p>
    <w:p w14:paraId="3D26FBEE" w14:textId="5F865322"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w:t>
      </w:r>
    </w:p>
    <w:p w14:paraId="1B9BA2BE" w14:textId="5CAD6C8B" w:rsidR="00C101D3" w:rsidRPr="009D62EE" w:rsidRDefault="00C101D3" w:rsidP="00824F22">
      <w:pPr>
        <w:keepNext/>
        <w:widowControl w:val="0"/>
        <w:numPr>
          <w:ilvl w:val="0"/>
          <w:numId w:val="2"/>
        </w:numPr>
        <w:tabs>
          <w:tab w:val="left" w:pos="284"/>
        </w:tabs>
        <w:autoSpaceDE w:val="0"/>
        <w:rPr>
          <w:rFonts w:asciiTheme="minorHAnsi" w:hAnsiTheme="minorHAnsi" w:cstheme="minorHAnsi"/>
          <w:sz w:val="22"/>
          <w:szCs w:val="22"/>
        </w:rPr>
      </w:pPr>
      <w:r w:rsidRPr="009D62EE">
        <w:rPr>
          <w:rFonts w:asciiTheme="minorHAnsi" w:hAnsiTheme="minorHAnsi" w:cstheme="minorHAnsi"/>
          <w:sz w:val="22"/>
          <w:szCs w:val="22"/>
        </w:rPr>
        <w:t>Wykonanie przedmiotu Umowy</w:t>
      </w:r>
      <w:r w:rsidRPr="009D62EE">
        <w:rPr>
          <w:rFonts w:asciiTheme="minorHAnsi" w:hAnsiTheme="minorHAnsi" w:cstheme="minorHAnsi"/>
          <w:b/>
          <w:bCs/>
          <w:i/>
          <w:iCs/>
          <w:sz w:val="22"/>
          <w:szCs w:val="22"/>
        </w:rPr>
        <w:t xml:space="preserve"> </w:t>
      </w:r>
      <w:r w:rsidRPr="009D62EE">
        <w:rPr>
          <w:rFonts w:asciiTheme="minorHAnsi" w:hAnsiTheme="minorHAnsi" w:cstheme="minorHAnsi"/>
          <w:sz w:val="22"/>
          <w:szCs w:val="22"/>
        </w:rPr>
        <w:t>nastąpi w całości z materiałów i urządzeń dostarczonych przez Wykonawcę oraz z użyciem jego maszyn i urządzeń.</w:t>
      </w:r>
      <w:r w:rsidR="002938F3" w:rsidRPr="009D62EE">
        <w:rPr>
          <w:rFonts w:asciiTheme="minorHAnsi" w:hAnsiTheme="minorHAnsi" w:cstheme="minorHAnsi"/>
          <w:sz w:val="22"/>
          <w:szCs w:val="22"/>
        </w:rPr>
        <w:t xml:space="preserve"> </w:t>
      </w:r>
      <w:r w:rsidR="00701C0E" w:rsidRPr="009D62EE">
        <w:rPr>
          <w:rFonts w:asciiTheme="minorHAnsi" w:hAnsiTheme="minorHAnsi" w:cstheme="minorHAnsi"/>
          <w:sz w:val="22"/>
          <w:szCs w:val="22"/>
        </w:rPr>
        <w:t xml:space="preserve">Wartość materiałów oraz koszt pracy urządzeń jest wliczony </w:t>
      </w:r>
      <w:r w:rsidR="00B84436">
        <w:rPr>
          <w:rFonts w:asciiTheme="minorHAnsi" w:hAnsiTheme="minorHAnsi" w:cstheme="minorHAnsi"/>
          <w:sz w:val="22"/>
          <w:szCs w:val="22"/>
        </w:rPr>
        <w:t xml:space="preserve"> </w:t>
      </w:r>
      <w:r w:rsidR="00B84436">
        <w:rPr>
          <w:rFonts w:asciiTheme="minorHAnsi" w:hAnsiTheme="minorHAnsi" w:cstheme="minorHAnsi"/>
          <w:sz w:val="22"/>
          <w:szCs w:val="22"/>
        </w:rPr>
        <w:br/>
      </w:r>
      <w:r w:rsidR="00701C0E" w:rsidRPr="009D62EE">
        <w:rPr>
          <w:rFonts w:asciiTheme="minorHAnsi" w:hAnsiTheme="minorHAnsi" w:cstheme="minorHAnsi"/>
          <w:sz w:val="22"/>
          <w:szCs w:val="22"/>
        </w:rPr>
        <w:t xml:space="preserve">w wynagrodzenie określone w </w:t>
      </w:r>
      <w:r w:rsidR="002938F3" w:rsidRPr="009D62EE">
        <w:rPr>
          <w:rFonts w:asciiTheme="minorHAnsi" w:hAnsiTheme="minorHAnsi" w:cstheme="minorHAnsi"/>
          <w:sz w:val="22"/>
          <w:szCs w:val="22"/>
        </w:rPr>
        <w:t>§ 19</w:t>
      </w:r>
      <w:r w:rsidR="00701C0E" w:rsidRPr="009D62EE">
        <w:rPr>
          <w:rFonts w:asciiTheme="minorHAnsi" w:hAnsiTheme="minorHAnsi" w:cstheme="minorHAnsi"/>
          <w:sz w:val="22"/>
          <w:szCs w:val="22"/>
        </w:rPr>
        <w:t>.</w:t>
      </w:r>
      <w:r w:rsidR="00C61879" w:rsidRPr="009D62EE">
        <w:rPr>
          <w:rFonts w:asciiTheme="minorHAnsi" w:hAnsiTheme="minorHAnsi" w:cstheme="minorHAnsi"/>
          <w:sz w:val="22"/>
          <w:szCs w:val="22"/>
        </w:rPr>
        <w:t xml:space="preserve"> Na każde żądanie </w:t>
      </w:r>
      <w:r w:rsidR="002938F3" w:rsidRPr="009D62EE">
        <w:rPr>
          <w:rFonts w:asciiTheme="minorHAnsi" w:hAnsiTheme="minorHAnsi" w:cstheme="minorHAnsi"/>
          <w:sz w:val="22"/>
          <w:szCs w:val="22"/>
        </w:rPr>
        <w:t>Zamawiającego</w:t>
      </w:r>
      <w:r w:rsidR="00C61879" w:rsidRPr="009D62EE">
        <w:rPr>
          <w:rFonts w:asciiTheme="minorHAnsi" w:hAnsiTheme="minorHAnsi" w:cstheme="minorHAnsi"/>
          <w:sz w:val="22"/>
          <w:szCs w:val="22"/>
        </w:rPr>
        <w:t xml:space="preserve"> Wykonawca jest obowiązany okazać </w:t>
      </w:r>
      <w:r w:rsidR="008C3192">
        <w:rPr>
          <w:rFonts w:asciiTheme="minorHAnsi" w:hAnsiTheme="minorHAnsi" w:cstheme="minorHAnsi"/>
          <w:sz w:val="22"/>
          <w:szCs w:val="22"/>
        </w:rPr>
        <w:t xml:space="preserve">                     </w:t>
      </w:r>
      <w:r w:rsidR="00C61879" w:rsidRPr="009D62EE">
        <w:rPr>
          <w:rFonts w:asciiTheme="minorHAnsi" w:hAnsiTheme="minorHAnsi" w:cstheme="minorHAnsi"/>
          <w:sz w:val="22"/>
          <w:szCs w:val="22"/>
        </w:rPr>
        <w:t xml:space="preserve">w stosunku do wskazanych materiałów: aprobatę techniczną, certyfikat zgodności, Krajowe Oceny Techniczne, legalizacje lub inne dokumenty żądane przez Zamawiającego. </w:t>
      </w:r>
    </w:p>
    <w:p w14:paraId="3CBF1F3A" w14:textId="14CB13C2" w:rsidR="00C101D3" w:rsidRPr="009D62EE" w:rsidRDefault="00C101D3" w:rsidP="00824F22">
      <w:pPr>
        <w:keepNext/>
        <w:widowControl w:val="0"/>
        <w:numPr>
          <w:ilvl w:val="0"/>
          <w:numId w:val="2"/>
        </w:numPr>
        <w:tabs>
          <w:tab w:val="left" w:pos="284"/>
        </w:tabs>
        <w:autoSpaceDE w:val="0"/>
        <w:rPr>
          <w:rFonts w:asciiTheme="minorHAnsi" w:hAnsiTheme="minorHAnsi" w:cstheme="minorHAnsi"/>
          <w:sz w:val="22"/>
          <w:szCs w:val="22"/>
        </w:rPr>
      </w:pPr>
      <w:r w:rsidRPr="009D62EE">
        <w:rPr>
          <w:rFonts w:asciiTheme="minorHAnsi" w:hAnsiTheme="minorHAnsi" w:cstheme="minorHAnsi"/>
          <w:sz w:val="22"/>
          <w:szCs w:val="22"/>
        </w:rPr>
        <w:t xml:space="preserve">Materiały, o których mowa w ust. 1 powinny odpowiadać, co do jakości wymogom wyrobów dopuszczonych do obrotu i stosowania w budownictwie określonych w art. 10 ustawy z dnia 7 lipca 1994r. Prawo budowlane </w:t>
      </w:r>
      <w:r w:rsidR="00596EA7" w:rsidRPr="009D62EE">
        <w:rPr>
          <w:rFonts w:asciiTheme="minorHAnsi" w:hAnsiTheme="minorHAnsi" w:cstheme="minorHAnsi"/>
          <w:sz w:val="22"/>
          <w:szCs w:val="22"/>
        </w:rPr>
        <w:t>(</w:t>
      </w:r>
      <w:r w:rsidR="0054474E" w:rsidRPr="0054474E">
        <w:rPr>
          <w:rFonts w:ascii="Calibri" w:hAnsi="Calibri" w:cs="Calibri"/>
          <w:sz w:val="22"/>
          <w:szCs w:val="22"/>
        </w:rPr>
        <w:t>Dz. U. z 2025r., poz. 418</w:t>
      </w:r>
      <w:r w:rsidR="00596EA7" w:rsidRPr="009D62EE">
        <w:rPr>
          <w:rFonts w:asciiTheme="minorHAnsi" w:hAnsiTheme="minorHAnsi" w:cstheme="minorHAnsi"/>
          <w:sz w:val="22"/>
          <w:szCs w:val="22"/>
        </w:rPr>
        <w:t>)</w:t>
      </w:r>
      <w:r w:rsidRPr="009D62EE">
        <w:rPr>
          <w:rFonts w:asciiTheme="minorHAnsi" w:hAnsiTheme="minorHAnsi" w:cstheme="minorHAnsi"/>
          <w:sz w:val="22"/>
          <w:szCs w:val="22"/>
        </w:rPr>
        <w:t>, w</w:t>
      </w:r>
      <w:r w:rsidR="003E709B" w:rsidRPr="009D62EE">
        <w:rPr>
          <w:rFonts w:asciiTheme="minorHAnsi" w:hAnsiTheme="minorHAnsi" w:cstheme="minorHAnsi"/>
          <w:sz w:val="22"/>
          <w:szCs w:val="22"/>
        </w:rPr>
        <w:t xml:space="preserve">ymaganiom specyfikacji </w:t>
      </w:r>
      <w:r w:rsidRPr="009D62EE">
        <w:rPr>
          <w:rFonts w:asciiTheme="minorHAnsi" w:hAnsiTheme="minorHAnsi" w:cstheme="minorHAnsi"/>
          <w:sz w:val="22"/>
          <w:szCs w:val="22"/>
        </w:rPr>
        <w:t xml:space="preserve"> warunków zamówienia</w:t>
      </w:r>
      <w:r w:rsidR="002E4708" w:rsidRPr="009D62EE">
        <w:rPr>
          <w:rFonts w:asciiTheme="minorHAnsi" w:hAnsiTheme="minorHAnsi" w:cstheme="minorHAnsi"/>
          <w:sz w:val="22"/>
          <w:szCs w:val="22"/>
        </w:rPr>
        <w:t>,</w:t>
      </w:r>
      <w:r w:rsidRPr="009D62EE">
        <w:rPr>
          <w:rFonts w:asciiTheme="minorHAnsi" w:hAnsiTheme="minorHAnsi" w:cstheme="minorHAnsi"/>
          <w:sz w:val="22"/>
          <w:szCs w:val="22"/>
        </w:rPr>
        <w:t xml:space="preserve"> dokumentacji technicznej.</w:t>
      </w:r>
      <w:r w:rsidR="00C61879" w:rsidRPr="009D62EE">
        <w:rPr>
          <w:rFonts w:asciiTheme="minorHAnsi" w:hAnsiTheme="minorHAnsi" w:cstheme="minorHAnsi"/>
          <w:sz w:val="22"/>
          <w:szCs w:val="22"/>
        </w:rPr>
        <w:t xml:space="preserve"> Materiał do wykonania przedmiotu umowy jest nowy, sprawny i nadaje się do użytku zgodnie z jego przeznaczeniem. Wykonawca oświadcza, że do materiałów własnych przysługuje mu prawo własności, nie obciążone prawami osób trzecich oraz że nie toczy się </w:t>
      </w:r>
      <w:r w:rsidR="00911207" w:rsidRPr="009D62EE">
        <w:rPr>
          <w:rFonts w:asciiTheme="minorHAnsi" w:hAnsiTheme="minorHAnsi" w:cstheme="minorHAnsi"/>
          <w:sz w:val="22"/>
          <w:szCs w:val="22"/>
        </w:rPr>
        <w:t xml:space="preserve"> </w:t>
      </w:r>
      <w:r w:rsidR="00C61879" w:rsidRPr="009D62EE">
        <w:rPr>
          <w:rFonts w:asciiTheme="minorHAnsi" w:hAnsiTheme="minorHAnsi" w:cstheme="minorHAnsi"/>
          <w:sz w:val="22"/>
          <w:szCs w:val="22"/>
        </w:rPr>
        <w:t xml:space="preserve">w związku z tym żadne postępowanie sądowe lub egzekucyjne. </w:t>
      </w:r>
      <w:r w:rsidR="002938F3" w:rsidRPr="009D62EE">
        <w:rPr>
          <w:rFonts w:asciiTheme="minorHAnsi" w:hAnsiTheme="minorHAnsi" w:cstheme="minorHAnsi"/>
          <w:sz w:val="22"/>
          <w:szCs w:val="22"/>
        </w:rPr>
        <w:t xml:space="preserve"> </w:t>
      </w:r>
      <w:r w:rsidR="00C61879" w:rsidRPr="009D62EE">
        <w:rPr>
          <w:rFonts w:asciiTheme="minorHAnsi" w:hAnsiTheme="minorHAnsi" w:cstheme="minorHAnsi"/>
          <w:sz w:val="22"/>
          <w:szCs w:val="22"/>
        </w:rPr>
        <w:t>Materiały, sprzęt, urządzenia przeznaczone do wykonania przedmiotu umowy nie są przedmiotem jakiegokolwiek postępowania sądowego, arbitrażowego, upadłościowego lub egzekucyjnego a materiały użyte do wykonania przedmiotu umowy są wolne od wszelkich wad fizycznych i prawnych.</w:t>
      </w:r>
    </w:p>
    <w:p w14:paraId="424D0B88" w14:textId="77777777" w:rsidR="00824F22" w:rsidRDefault="00C101D3" w:rsidP="00824F22">
      <w:pPr>
        <w:widowControl w:val="0"/>
        <w:numPr>
          <w:ilvl w:val="0"/>
          <w:numId w:val="2"/>
        </w:numPr>
        <w:tabs>
          <w:tab w:val="left" w:pos="0"/>
          <w:tab w:val="left" w:pos="284"/>
        </w:tabs>
        <w:autoSpaceDE w:val="0"/>
        <w:rPr>
          <w:rFonts w:asciiTheme="minorHAnsi" w:hAnsiTheme="minorHAnsi" w:cstheme="minorHAnsi"/>
          <w:sz w:val="22"/>
          <w:szCs w:val="22"/>
        </w:rPr>
      </w:pPr>
      <w:r w:rsidRPr="009D62EE">
        <w:rPr>
          <w:rFonts w:asciiTheme="minorHAnsi" w:hAnsiTheme="minorHAnsi" w:cstheme="minorHAnsi"/>
          <w:sz w:val="22"/>
          <w:szCs w:val="22"/>
        </w:rPr>
        <w:t>Prace budowlane będące przedmiotem Umowy powinny być prowadzone zgodnie z Rozporządzeniem Ministra Infrastruktury z 6 lutego 2003 r. – W sprawie bezpieczeństwa i higieny pracy podczas wykonywania robót budo</w:t>
      </w:r>
      <w:r w:rsidR="00C34F2F" w:rsidRPr="009D62EE">
        <w:rPr>
          <w:rFonts w:asciiTheme="minorHAnsi" w:hAnsiTheme="minorHAnsi" w:cstheme="minorHAnsi"/>
          <w:sz w:val="22"/>
          <w:szCs w:val="22"/>
        </w:rPr>
        <w:t>wlanych (Dz. U. Nr 47 poz. 401).</w:t>
      </w:r>
    </w:p>
    <w:p w14:paraId="0FE1A74C" w14:textId="53D8E16E" w:rsidR="007E67C0" w:rsidRPr="00824F22" w:rsidRDefault="007E67C0" w:rsidP="00824F22">
      <w:pPr>
        <w:widowControl w:val="0"/>
        <w:numPr>
          <w:ilvl w:val="0"/>
          <w:numId w:val="2"/>
        </w:numPr>
        <w:tabs>
          <w:tab w:val="left" w:pos="0"/>
          <w:tab w:val="left" w:pos="284"/>
        </w:tabs>
        <w:autoSpaceDE w:val="0"/>
        <w:rPr>
          <w:rFonts w:asciiTheme="minorHAnsi" w:hAnsiTheme="minorHAnsi" w:cstheme="minorHAnsi"/>
          <w:sz w:val="22"/>
          <w:szCs w:val="22"/>
        </w:rPr>
      </w:pPr>
      <w:r w:rsidRPr="00824F22">
        <w:rPr>
          <w:rFonts w:asciiTheme="minorHAnsi" w:hAnsiTheme="minorHAnsi" w:cstheme="minorHAnsi"/>
          <w:b/>
          <w:sz w:val="22"/>
          <w:szCs w:val="22"/>
        </w:rPr>
        <w:t xml:space="preserve">Wykonawca na własny koszt i własnym staraniem zapewni dostawę mediów niezbędnych do realizacji </w:t>
      </w:r>
      <w:r w:rsidRPr="00824F22">
        <w:rPr>
          <w:rFonts w:asciiTheme="minorHAnsi" w:hAnsiTheme="minorHAnsi" w:cstheme="minorHAnsi"/>
          <w:b/>
          <w:sz w:val="22"/>
          <w:szCs w:val="22"/>
        </w:rPr>
        <w:lastRenderedPageBreak/>
        <w:t xml:space="preserve">zadania, a rozliczenie nastąpi bezpośrednio z dostawcą mediów lub na podstawie refaktury wystawionej przez </w:t>
      </w:r>
      <w:r w:rsidR="00D502BD" w:rsidRPr="00824F22">
        <w:rPr>
          <w:rFonts w:asciiTheme="minorHAnsi" w:hAnsiTheme="minorHAnsi" w:cstheme="minorHAnsi"/>
          <w:b/>
          <w:sz w:val="22"/>
          <w:szCs w:val="22"/>
        </w:rPr>
        <w:t>Zamawiającego</w:t>
      </w:r>
      <w:r w:rsidRPr="00824F22">
        <w:rPr>
          <w:rFonts w:asciiTheme="minorHAnsi" w:hAnsiTheme="minorHAnsi" w:cstheme="minorHAnsi"/>
          <w:b/>
          <w:sz w:val="22"/>
          <w:szCs w:val="22"/>
        </w:rPr>
        <w:t>.</w:t>
      </w:r>
    </w:p>
    <w:p w14:paraId="5EDBBF03" w14:textId="77777777" w:rsidR="007E67C0" w:rsidRPr="009D62EE" w:rsidRDefault="007E67C0" w:rsidP="007E67C0">
      <w:pPr>
        <w:widowControl w:val="0"/>
        <w:tabs>
          <w:tab w:val="left" w:pos="284"/>
        </w:tabs>
        <w:autoSpaceDE w:val="0"/>
        <w:ind w:left="284" w:firstLine="0"/>
        <w:rPr>
          <w:rFonts w:asciiTheme="minorHAnsi" w:hAnsiTheme="minorHAnsi" w:cstheme="minorHAnsi"/>
          <w:sz w:val="22"/>
          <w:szCs w:val="22"/>
        </w:rPr>
      </w:pPr>
    </w:p>
    <w:p w14:paraId="2F3BBCF8" w14:textId="77777777" w:rsidR="00C101D3" w:rsidRPr="009D62EE" w:rsidRDefault="00C101D3">
      <w:pPr>
        <w:keepNext/>
        <w:jc w:val="left"/>
        <w:rPr>
          <w:rFonts w:asciiTheme="minorHAnsi" w:hAnsiTheme="minorHAnsi" w:cstheme="minorHAnsi"/>
          <w:b/>
          <w:sz w:val="22"/>
          <w:szCs w:val="22"/>
        </w:rPr>
      </w:pPr>
      <w:r w:rsidRPr="009D62EE">
        <w:rPr>
          <w:rFonts w:asciiTheme="minorHAnsi" w:hAnsiTheme="minorHAnsi" w:cstheme="minorHAnsi"/>
          <w:b/>
          <w:bCs/>
          <w:sz w:val="22"/>
          <w:szCs w:val="22"/>
        </w:rPr>
        <w:t>Zasady realizacji umowy przez podwykonawców</w:t>
      </w:r>
    </w:p>
    <w:p w14:paraId="21CD38A2"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3</w:t>
      </w:r>
    </w:p>
    <w:p w14:paraId="59025DB7" w14:textId="77777777" w:rsidR="000A036F"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 Wykonawca może powierzyć wykonanie części zamówienia podwykonawcy, z zastrzeżeniem ust. 2.</w:t>
      </w:r>
    </w:p>
    <w:p w14:paraId="54798554" w14:textId="31185EF0" w:rsid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2. Wykonawca będzie w pełni odpowiedzialny za działania lub uchybienia podwykonawcy, dostawcy, usługodawcy i ich przedstawicieli lub pracowników, tak jakby były to działania lub uchybienia Wykonawcy. Wykonawca jest zobowiązany do terminowego regulowania wszelkich zobowiązań wobec podwykonawców, dostawców i usługodawców, z którymi współpracuje w związku z realizacją umowy. Nieterminowe regulowanie wymagalnych zobowiązań wobec wyżej wskazanych podmiotów stanowi nienależyte wykonywanie umowy </w:t>
      </w:r>
      <w:r w:rsidR="00AE31F5">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i uprawnia Zamawiającego do dokonania wypłaty kwot</w:t>
      </w:r>
      <w:r w:rsid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z wynagrodzenia, o którym mowa w § </w:t>
      </w:r>
      <w:r w:rsidR="00BA7771" w:rsidRPr="009D62EE">
        <w:rPr>
          <w:rFonts w:asciiTheme="minorHAnsi" w:hAnsiTheme="minorHAnsi" w:cstheme="minorHAnsi"/>
          <w:sz w:val="22"/>
          <w:szCs w:val="22"/>
          <w:lang w:eastAsia="pl-PL"/>
        </w:rPr>
        <w:t xml:space="preserve">19 ust. </w:t>
      </w:r>
      <w:r w:rsidR="00792EA1" w:rsidRPr="009D62EE">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 xml:space="preserve"> lub </w:t>
      </w:r>
      <w:r w:rsidR="00AE31F5">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z zabezpieczenia o którym mowa w §</w:t>
      </w:r>
      <w:r w:rsidR="006103CA" w:rsidRPr="009D62EE">
        <w:rPr>
          <w:rFonts w:asciiTheme="minorHAnsi" w:hAnsiTheme="minorHAnsi" w:cstheme="minorHAnsi"/>
          <w:sz w:val="22"/>
          <w:szCs w:val="22"/>
          <w:lang w:eastAsia="pl-PL"/>
        </w:rPr>
        <w:t xml:space="preserve"> 20 </w:t>
      </w:r>
      <w:r w:rsidRPr="009D62EE">
        <w:rPr>
          <w:rFonts w:asciiTheme="minorHAnsi" w:hAnsiTheme="minorHAnsi" w:cstheme="minorHAnsi"/>
          <w:sz w:val="22"/>
          <w:szCs w:val="22"/>
          <w:lang w:eastAsia="pl-PL"/>
        </w:rPr>
        <w:t xml:space="preserve">umowy, </w:t>
      </w:r>
      <w:r w:rsidR="00BB441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celu dokonania zapłaty należności na rzecz Podwykonawców, Dostawców lub Usługodawców.</w:t>
      </w:r>
    </w:p>
    <w:p w14:paraId="4AD21E88" w14:textId="1AE28D7D" w:rsidR="000A036F"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3. Wykonawca może w trakcie realizacji niniejszej umowy zmienić bądź zrezygnować</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 podwykonawcy, na którego zasoby powoływał się w celu wykazania spełniania warunków</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udziału w postępowaniu, o których mowa w SWZ. Zobowiązany jest w takim przypadku</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wykazać Zamawiającemu, iż nowy podwykonawca lub Wykonawca samodzielnie spełnia te</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warunki w stopniu nie mniejszym niż było to wymagane na etapie postępowania </w:t>
      </w:r>
      <w:r w:rsidR="00AE31F5">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zamówienie publiczne.</w:t>
      </w:r>
    </w:p>
    <w:p w14:paraId="79EA1434" w14:textId="0543F389" w:rsidR="001E4C14"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4. Zasady dotyczące umów z Podwykonawcą i dalszym Podwykonawcą:</w:t>
      </w:r>
      <w:r w:rsidRPr="009D62EE">
        <w:rPr>
          <w:rFonts w:asciiTheme="minorHAnsi" w:hAnsiTheme="minorHAnsi" w:cstheme="minorHAnsi"/>
          <w:sz w:val="22"/>
          <w:szCs w:val="22"/>
          <w:lang w:eastAsia="pl-PL"/>
        </w:rPr>
        <w:br/>
        <w:t>1) Wykonawca zamówienia zamierzający zawrzeć umowę o podwykonawstwo, której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przedmiotem są roboty budowlane, jest obowiązany, w trakcie realizacji zamówienia</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publicznego na roboty budowlane, do przedłożenia Zamawiającemu projektu tej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umowy, a także projektu jej zmian, wraz z szczegółowym opisem wydzielonej części</w:t>
      </w:r>
      <w:r w:rsidR="00AE31F5">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dokumentacji projektowej objętej umową o podwykonawstwo.</w:t>
      </w:r>
      <w:r w:rsidRPr="009D62EE">
        <w:rPr>
          <w:rFonts w:asciiTheme="minorHAnsi" w:hAnsiTheme="minorHAnsi" w:cstheme="minorHAnsi"/>
          <w:sz w:val="22"/>
          <w:szCs w:val="22"/>
          <w:lang w:eastAsia="pl-PL"/>
        </w:rPr>
        <w:br/>
        <w:t>2) Zamawiający w terminie do 7 dni zgłasza pisemne zastrzeżenia do przedłożonego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projektu umowy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o podwykonawstwo, której przedmiotem są roboty budowlane, a także</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do projektu jej zmiany,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szczególności w przypadkach określonych w niniejszej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umowie, SWZ oraz w art. 464 ust. 3 pkt. 2 i 3 ustawy.</w:t>
      </w:r>
      <w:r w:rsidRPr="009D62EE">
        <w:rPr>
          <w:rFonts w:asciiTheme="minorHAnsi" w:hAnsiTheme="minorHAnsi" w:cstheme="minorHAnsi"/>
          <w:sz w:val="22"/>
          <w:szCs w:val="22"/>
          <w:lang w:eastAsia="pl-PL"/>
        </w:rPr>
        <w:br/>
        <w:t>3) Niezgłoszenie pisemnych zastrzeżeń do przedłożonego projektu umowy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której przedmiotem są roboty budowlane i do projektu jej zmiany,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terminie 7 dni od ich przekazania, uważa się za akceptację projektu lub projektu jej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zmiany przez Zamawiającego.</w:t>
      </w:r>
      <w:r w:rsidRPr="009D62EE">
        <w:rPr>
          <w:rFonts w:asciiTheme="minorHAnsi" w:hAnsiTheme="minorHAnsi" w:cstheme="minorHAnsi"/>
          <w:sz w:val="22"/>
          <w:szCs w:val="22"/>
          <w:lang w:eastAsia="pl-PL"/>
        </w:rPr>
        <w:br/>
        <w:t>4) Wykonawca zamówienia na roboty budowlane przedkłada Zamawiającemu</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poświadczoną za zgodność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z oryginałem kopię zawartej umowy o podwykonawstwo,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której przedmiotem są roboty budowlane, </w:t>
      </w:r>
      <w:r w:rsidR="001E4C14" w:rsidRPr="009D62EE">
        <w:rPr>
          <w:rFonts w:asciiTheme="minorHAnsi" w:hAnsiTheme="minorHAnsi" w:cstheme="minorHAnsi"/>
          <w:sz w:val="22"/>
          <w:szCs w:val="22"/>
          <w:lang w:eastAsia="pl-PL"/>
        </w:rPr>
        <w:t xml:space="preserve"> </w:t>
      </w:r>
      <w:r w:rsidR="001E4C14"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terminie 7 dni od dnia jej zawarcia.</w:t>
      </w:r>
    </w:p>
    <w:p w14:paraId="24161610" w14:textId="77777777" w:rsidR="001E4C14"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5) Zamawiający w terminie 7 dni zgłasza pisemny sprzeciw do umowy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której przedmiotem są roboty budowlane, w szczególności</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przypadku, gdy zawiera ona odmienne postanowienia, niż uprzednio przedłożony do</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akceptacji projekt umowy lub projekt jej zmiany.</w:t>
      </w:r>
      <w:r w:rsidRPr="009D62EE">
        <w:rPr>
          <w:rFonts w:asciiTheme="minorHAnsi" w:hAnsiTheme="minorHAnsi" w:cstheme="minorHAnsi"/>
          <w:sz w:val="22"/>
          <w:szCs w:val="22"/>
          <w:lang w:eastAsia="pl-PL"/>
        </w:rPr>
        <w:br/>
        <w:t>6) Niezgłoszenie pisemnego sprzeciwu do przedłożonej umowy o podwykonawstwo, której</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przedmiotem są roboty budowlane i do jej zmiany, w terminie 7 dni od ich przekazania,</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uważa się za akceptację umowy lub jej zmiany przez Zamawiającego.</w:t>
      </w:r>
    </w:p>
    <w:p w14:paraId="7E59315C" w14:textId="77777777" w:rsidR="001E4C14"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7) W przypadku zgłoszenia przez Zamawiającego zastrzeżeń do projektu umowy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której przedmiotem są roboty budowlane i do projektu jej zmiany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lub sprzeciwu do umowy o podwykonawstwo, której przedmiotem są roboty</w:t>
      </w:r>
      <w:r w:rsidR="001E4C14"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budowlane, 7 dniowy termin, o którym mowa powyżej liczy się od nowa od dnia</w:t>
      </w:r>
      <w:r w:rsidRPr="009D62EE">
        <w:rPr>
          <w:rFonts w:asciiTheme="minorHAnsi" w:hAnsiTheme="minorHAnsi" w:cstheme="minorHAnsi"/>
          <w:sz w:val="22"/>
          <w:szCs w:val="22"/>
          <w:lang w:eastAsia="pl-PL"/>
        </w:rPr>
        <w:br/>
        <w:t>przedstawienia poprawionego projektu lub umowy.</w:t>
      </w:r>
    </w:p>
    <w:p w14:paraId="3EC7968D" w14:textId="77777777" w:rsidR="000A036F" w:rsidRPr="009D62EE" w:rsidRDefault="001E4C14"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lastRenderedPageBreak/>
        <w:t xml:space="preserve"> </w:t>
      </w:r>
      <w:r w:rsidR="000A036F" w:rsidRPr="009D62EE">
        <w:rPr>
          <w:rFonts w:asciiTheme="minorHAnsi" w:hAnsiTheme="minorHAnsi" w:cstheme="minorHAnsi"/>
          <w:sz w:val="22"/>
          <w:szCs w:val="22"/>
          <w:lang w:eastAsia="pl-PL"/>
        </w:rPr>
        <w:t>8) Wykonawca zamówienia na roboty budowlane przedkłada Zamawiającemu</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 xml:space="preserve">poświadczoną za zgodność </w:t>
      </w:r>
      <w:r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br/>
      </w:r>
      <w:r w:rsidR="000A036F" w:rsidRPr="009D62EE">
        <w:rPr>
          <w:rFonts w:asciiTheme="minorHAnsi" w:hAnsiTheme="minorHAnsi" w:cstheme="minorHAnsi"/>
          <w:sz w:val="22"/>
          <w:szCs w:val="22"/>
          <w:lang w:eastAsia="pl-PL"/>
        </w:rPr>
        <w:t>z oryginałem kopię zawartej umowy o podwykonawstwo,</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 xml:space="preserve">której przedmiotem są dostawy lub usługi, </w:t>
      </w:r>
      <w:r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br/>
      </w:r>
      <w:r w:rsidR="000A036F" w:rsidRPr="009D62EE">
        <w:rPr>
          <w:rFonts w:asciiTheme="minorHAnsi" w:hAnsiTheme="minorHAnsi" w:cstheme="minorHAnsi"/>
          <w:sz w:val="22"/>
          <w:szCs w:val="22"/>
          <w:lang w:eastAsia="pl-PL"/>
        </w:rPr>
        <w:t>w terminie 7 dni od dnia jej zawarcia,</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z wyłączeniem umów o podwykonawstwo o wartości mniejszej niż 0,5 % wartości</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umowy w sprawie niniejszego zamówienia publicznego. Wyłączenie obowiązku</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przedkładania Zamawiającemu do akceptacji umów dotyczy także rodzajów dostaw i</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usług wskazanych w SWZ. Wyłączenia powyższe nie dotyczą umów o</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podwykonawstwo o wartości większej niż 50.000,00 zł.</w:t>
      </w:r>
    </w:p>
    <w:p w14:paraId="09E76A14" w14:textId="77777777" w:rsidR="00003CB3"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9) Termin zapłaty wynagrodzenia Podwykonawcy w umowie o podwykonawstwo nie</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może być dłuższy niż 30 dni od dnia doręczenia Wykonawcy, Podwykonawcy lub</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dalszemu Podwykonawcy faktury lub rachunku, potwierdzających wykonanie części</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zamówienia zleconej Podwykonawcy.</w:t>
      </w:r>
    </w:p>
    <w:p w14:paraId="0DDD465A" w14:textId="77777777" w:rsidR="00003CB3"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10) Kopie umów o podwykonawstwo poświadcza za zgodność z oryginałem podmiot</w:t>
      </w:r>
      <w:r w:rsidRPr="009D62EE">
        <w:rPr>
          <w:rFonts w:asciiTheme="minorHAnsi" w:hAnsiTheme="minorHAnsi" w:cstheme="minorHAnsi"/>
          <w:sz w:val="22"/>
          <w:szCs w:val="22"/>
          <w:lang w:eastAsia="pl-PL"/>
        </w:rPr>
        <w:br/>
        <w:t>przedkładający.</w:t>
      </w:r>
      <w:r w:rsidRPr="009D62EE">
        <w:rPr>
          <w:rFonts w:asciiTheme="minorHAnsi" w:hAnsiTheme="minorHAnsi" w:cstheme="minorHAnsi"/>
          <w:sz w:val="22"/>
          <w:szCs w:val="22"/>
          <w:lang w:eastAsia="pl-PL"/>
        </w:rPr>
        <w:br/>
        <w:t>11) Obowiązki Wykonawcy w zakresie umów z Podwykonawcami dotyczą także umów</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Podwykonawców </w:t>
      </w:r>
      <w:r w:rsidR="00003CB3" w:rsidRPr="009D62EE">
        <w:rPr>
          <w:rFonts w:asciiTheme="minorHAnsi" w:hAnsiTheme="minorHAnsi" w:cstheme="minorHAnsi"/>
          <w:sz w:val="22"/>
          <w:szCs w:val="22"/>
          <w:lang w:eastAsia="pl-PL"/>
        </w:rPr>
        <w:t xml:space="preserve"> </w:t>
      </w:r>
      <w:r w:rsidR="00003CB3"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z dalszymi podwykonawcami. Integralną częścią takich umów winna</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być zgoda Wykonawcy na zawarcie umowy o podwykonawstwo o treści zgodnej</w:t>
      </w:r>
      <w:r w:rsidR="00003CB3"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 projektem umowy.</w:t>
      </w:r>
      <w:r w:rsidR="00003CB3" w:rsidRPr="009D62EE">
        <w:rPr>
          <w:rFonts w:asciiTheme="minorHAnsi" w:hAnsiTheme="minorHAnsi" w:cstheme="minorHAnsi"/>
          <w:sz w:val="22"/>
          <w:szCs w:val="22"/>
          <w:lang w:eastAsia="pl-PL"/>
        </w:rPr>
        <w:t xml:space="preserve"> </w:t>
      </w:r>
    </w:p>
    <w:p w14:paraId="7CE0B04D" w14:textId="77777777" w:rsidR="00003CB3"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5. Płatności dokonywane będą na następujących zasadach:</w:t>
      </w:r>
      <w:r w:rsidR="00003CB3" w:rsidRPr="009D62EE">
        <w:rPr>
          <w:rFonts w:asciiTheme="minorHAnsi" w:hAnsiTheme="minorHAnsi" w:cstheme="minorHAnsi"/>
          <w:sz w:val="22"/>
          <w:szCs w:val="22"/>
          <w:lang w:eastAsia="pl-PL"/>
        </w:rPr>
        <w:t xml:space="preserve"> </w:t>
      </w:r>
    </w:p>
    <w:p w14:paraId="52D8705C" w14:textId="77777777" w:rsidR="003F4FCC"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 Warunkiem zapłaty przez Zamawiającego należnego wynagrodzenia za odebrane roboty</w:t>
      </w:r>
      <w:r w:rsidRPr="009D62EE">
        <w:rPr>
          <w:rFonts w:asciiTheme="minorHAnsi" w:hAnsiTheme="minorHAnsi" w:cstheme="minorHAnsi"/>
          <w:sz w:val="22"/>
          <w:szCs w:val="22"/>
          <w:lang w:eastAsia="pl-PL"/>
        </w:rPr>
        <w:br/>
        <w:t>budowlane Wykonawcy jest przedstawienie dowodów zapłaty wymaganego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wynagrodzenia Podwykonawcy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i dalszym podwykonawcom, biorącym udział</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realizacji odebranych robót budowlanych, przy pomocy następujących dokumentów:</w:t>
      </w:r>
    </w:p>
    <w:p w14:paraId="545B52F6" w14:textId="77777777" w:rsidR="003F4FCC"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a) protokół odbioru robót sporządzony na podstawie harmonogramu rzeczowo -</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finansowego, podpisany przez inspektora nadzoru i kierownika budowy, wskazujący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wydzielone elementy robót wykonane przez Podwykonawcę(ów),</w:t>
      </w:r>
      <w:r w:rsidRPr="009D62EE">
        <w:rPr>
          <w:rFonts w:asciiTheme="minorHAnsi" w:hAnsiTheme="minorHAnsi" w:cstheme="minorHAnsi"/>
          <w:sz w:val="22"/>
          <w:szCs w:val="22"/>
          <w:lang w:eastAsia="pl-PL"/>
        </w:rPr>
        <w:br/>
        <w:t>b) kopia faktury wystawionej przez Podwykonawcę(ów) za wykonane przez niego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roboty wraz z protokołem finansowym odbioru robót o tym samym lub większym</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stopniu zaawansowania prac, które są przedmiotem odbioru przez Zamawiającego,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potwierdzonych przez Wykonawcę za zgodność z oryginałem, łącznie z kopią</w:t>
      </w:r>
      <w:r w:rsidRPr="009D62EE">
        <w:rPr>
          <w:rFonts w:asciiTheme="minorHAnsi" w:hAnsiTheme="minorHAnsi" w:cstheme="minorHAnsi"/>
          <w:sz w:val="22"/>
          <w:szCs w:val="22"/>
          <w:lang w:eastAsia="pl-PL"/>
        </w:rPr>
        <w:br/>
        <w:t>przelewu bankowego płatności tej faktury,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c) oświadczenie Podwykonawcy(ów) o otrzymaniu wynagrodzenia za wykonane</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elementy robót.</w:t>
      </w:r>
    </w:p>
    <w:p w14:paraId="4E8A8387" w14:textId="77777777" w:rsidR="003F4FCC"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2) W przypadku faktury końcowej warunkiem zapłaty przez Zamawiającego należnego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wynagrodzenia za odebrane roboty Wykonawcy oprócz dokumentów wymienionych</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pkt 1, Wykonawca zobowiązany jest dostarczyć oświadczenia wszystkich</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podwykonawców o otrzymaniu od Wykonawcy zwrotu zabezpieczenia wniesionego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pieniądzu.</w:t>
      </w:r>
    </w:p>
    <w:p w14:paraId="2961F7FE" w14:textId="77777777" w:rsidR="00F5725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3) W przypadku nieprzedstawienia przez Wykonawcę wszystkich dokumentów, o których</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mowa powyżej, wstrzymuje się wypłatę należnego wynagrodzenia za odebrane roboty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budowlane.</w:t>
      </w:r>
      <w:r w:rsidRPr="009D62EE">
        <w:rPr>
          <w:rFonts w:asciiTheme="minorHAnsi" w:hAnsiTheme="minorHAnsi" w:cstheme="minorHAnsi"/>
          <w:sz w:val="22"/>
          <w:szCs w:val="22"/>
          <w:lang w:eastAsia="pl-PL"/>
        </w:rPr>
        <w:br/>
        <w:t>4) W przypadku uchylania się przez Wykonawcę, podwykonawcę lub dalszego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podwykonawcę zamówienia od obowiązku zapłaty, Zamawiający dokona bezpośredniej</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zapłaty wymaganego wynagrodzenia przysługującego podwykonawcy lub dalszemu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który zawarł zaakceptowaną przez Zamawiającego umowę</w:t>
      </w:r>
      <w:r w:rsidRPr="009D62EE">
        <w:rPr>
          <w:rFonts w:asciiTheme="minorHAnsi" w:hAnsiTheme="minorHAnsi" w:cstheme="minorHAnsi"/>
          <w:sz w:val="22"/>
          <w:szCs w:val="22"/>
          <w:lang w:eastAsia="pl-PL"/>
        </w:rPr>
        <w:br/>
        <w:t>o podwykonawstwo, której przedmiotem są roboty budowlane, lub który zawarł</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przedłożoną Zamawiającemu umowę o podwykonawstwo, której przedmiotem są</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dostawy i usługi.</w:t>
      </w:r>
      <w:r w:rsidRPr="009D62EE">
        <w:rPr>
          <w:rFonts w:asciiTheme="minorHAnsi" w:hAnsiTheme="minorHAnsi" w:cstheme="minorHAnsi"/>
          <w:sz w:val="22"/>
          <w:szCs w:val="22"/>
          <w:lang w:eastAsia="pl-PL"/>
        </w:rPr>
        <w:br/>
        <w:t>5) Wynagrodzenie, o którym mowa w pkt. 4, dotyczy wyłącznie należności powstałych po</w:t>
      </w:r>
      <w:r w:rsidRPr="009D62EE">
        <w:rPr>
          <w:rFonts w:asciiTheme="minorHAnsi" w:hAnsiTheme="minorHAnsi" w:cstheme="minorHAnsi"/>
          <w:sz w:val="22"/>
          <w:szCs w:val="22"/>
          <w:lang w:eastAsia="pl-PL"/>
        </w:rPr>
        <w:br/>
        <w:t>zaakceptowaniu przez Zamawiającego umowy o podwykonawstwo, której przedmiotem</w:t>
      </w:r>
      <w:r w:rsidRPr="009D62EE">
        <w:rPr>
          <w:rFonts w:asciiTheme="minorHAnsi" w:hAnsiTheme="minorHAnsi" w:cstheme="minorHAnsi"/>
          <w:sz w:val="22"/>
          <w:szCs w:val="22"/>
          <w:lang w:eastAsia="pl-PL"/>
        </w:rPr>
        <w:br/>
        <w:t>są roboty budowlane lub po przedłożeniu Zamawiającemu poświadczonej za zgodność</w:t>
      </w:r>
      <w:r w:rsidRPr="009D62EE">
        <w:rPr>
          <w:rFonts w:asciiTheme="minorHAnsi" w:hAnsiTheme="minorHAnsi" w:cstheme="minorHAnsi"/>
          <w:sz w:val="22"/>
          <w:szCs w:val="22"/>
          <w:lang w:eastAsia="pl-PL"/>
        </w:rPr>
        <w:br/>
        <w:t>z oryginałem kopii umowy o podwykonawstwo, której przedmiotem są dostawy lub</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usługi.</w:t>
      </w:r>
      <w:r w:rsidRPr="009D62EE">
        <w:rPr>
          <w:rFonts w:asciiTheme="minorHAnsi" w:hAnsiTheme="minorHAnsi" w:cstheme="minorHAnsi"/>
          <w:sz w:val="22"/>
          <w:szCs w:val="22"/>
          <w:lang w:eastAsia="pl-PL"/>
        </w:rPr>
        <w:br/>
        <w:t>6) Bezpośrednia zapłata obejmuje wyłącznie należne wynagrodzenie, bez odsetek</w:t>
      </w:r>
      <w:r w:rsidR="00F5725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należnych Podwykonawcy lub dalszemu</w:t>
      </w:r>
      <w:r w:rsidR="00F5725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w:t>
      </w:r>
    </w:p>
    <w:p w14:paraId="32E4BBEB" w14:textId="25542D7E" w:rsidR="000A036F" w:rsidRPr="009D62EE" w:rsidRDefault="000A036F" w:rsidP="00E026E6">
      <w:pPr>
        <w:suppressAutoHyphens w:val="0"/>
        <w:spacing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7) Przed dokonaniem bezpośredniej zapłaty Zamawiający wezwie Wykonawcę, do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zgłoszenie pisemnych uwag dotyczących zasadności bezpośredniej zapłaty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wynagrodzenia podwykonawcy lub dalszemu podwykonawcy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lastRenderedPageBreak/>
        <w:t>w terminie 7 dni od dnia</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doręczenia tej informacji (art. 465 ust. 4 Pzp).</w:t>
      </w:r>
      <w:r w:rsidRPr="009D62EE">
        <w:rPr>
          <w:rFonts w:asciiTheme="minorHAnsi" w:hAnsiTheme="minorHAnsi" w:cstheme="minorHAnsi"/>
          <w:sz w:val="22"/>
          <w:szCs w:val="22"/>
          <w:lang w:eastAsia="pl-PL"/>
        </w:rPr>
        <w:br/>
        <w:t>8) W przypadku zgłoszenia we wskazanym terminie uwag, o których mowa w pkt. 7),</w:t>
      </w:r>
    </w:p>
    <w:p w14:paraId="0C09F31A"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6</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Zamawiający może:</w:t>
      </w:r>
    </w:p>
    <w:p w14:paraId="74BFDFEB"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a) nie dokonać bezpośredniej zapłaty wynagrodzenia Podwykonawcy lub dalszemu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jeżeli wykonawca wykaże niezasadność takiej zapłaty, albo</w:t>
      </w:r>
      <w:r w:rsidR="003F4FCC" w:rsidRPr="009D62EE">
        <w:rPr>
          <w:rFonts w:asciiTheme="minorHAnsi" w:hAnsiTheme="minorHAnsi" w:cstheme="minorHAnsi"/>
          <w:sz w:val="22"/>
          <w:szCs w:val="22"/>
          <w:lang w:eastAsia="pl-PL"/>
        </w:rPr>
        <w:t xml:space="preserve"> </w:t>
      </w:r>
    </w:p>
    <w:p w14:paraId="7FFE3267"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b) złożyć do depozytu sądowego kwotę potrzebną na pokrycie wynagrodzenia</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lub dalszego podwykonawcy w przypadku istnienia zasadniczej</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wątpliwości Zamawiającego co do wysokości należnej zapłaty lub podmiotu,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któremu płatność się należy, albo</w:t>
      </w:r>
      <w:r w:rsidR="003F4FCC" w:rsidRPr="009D62EE">
        <w:rPr>
          <w:rFonts w:asciiTheme="minorHAnsi" w:hAnsiTheme="minorHAnsi" w:cstheme="minorHAnsi"/>
          <w:sz w:val="22"/>
          <w:szCs w:val="22"/>
          <w:lang w:eastAsia="pl-PL"/>
        </w:rPr>
        <w:t xml:space="preserve"> </w:t>
      </w:r>
    </w:p>
    <w:p w14:paraId="55E09952"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c) dokonać bezpośredniej zapłaty wynagrodzenia Podwykonawcy lub dalszemu</w:t>
      </w:r>
      <w:r w:rsidRPr="009D62EE">
        <w:rPr>
          <w:rFonts w:asciiTheme="minorHAnsi" w:hAnsiTheme="minorHAnsi" w:cstheme="minorHAnsi"/>
          <w:sz w:val="22"/>
          <w:szCs w:val="22"/>
          <w:lang w:eastAsia="pl-PL"/>
        </w:rPr>
        <w:br/>
        <w:t>podwykonawcy, jeżeli Podwykonawca lub dalszy podwykonawca wykaże zasadność</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takiej zapłaty.</w:t>
      </w:r>
      <w:r w:rsidRPr="009D62EE">
        <w:rPr>
          <w:rFonts w:asciiTheme="minorHAnsi" w:hAnsiTheme="minorHAnsi" w:cstheme="minorHAnsi"/>
          <w:sz w:val="22"/>
          <w:szCs w:val="22"/>
          <w:lang w:eastAsia="pl-PL"/>
        </w:rPr>
        <w:br/>
        <w:t>9) W przypadku dokonania bezpośredniej zapłaty Podwykonawcy lub dalszemu</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Podwykonawcy, Zamawiający potrąca kwotę wypłaconego wynagrodzenia</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z wynagrodzenia należnego Wykonawcy, o którym mowa w </w:t>
      </w:r>
      <w:r w:rsidR="006103CA" w:rsidRPr="009D62EE">
        <w:rPr>
          <w:rFonts w:asciiTheme="minorHAnsi" w:hAnsiTheme="minorHAnsi" w:cstheme="minorHAnsi"/>
          <w:sz w:val="22"/>
          <w:szCs w:val="22"/>
          <w:lang w:eastAsia="pl-PL"/>
        </w:rPr>
        <w:t>§ 19 ust. pkt.1)</w:t>
      </w:r>
      <w:r w:rsidRPr="009D62EE">
        <w:rPr>
          <w:rFonts w:asciiTheme="minorHAnsi" w:hAnsiTheme="minorHAnsi" w:cstheme="minorHAnsi"/>
          <w:sz w:val="22"/>
          <w:szCs w:val="22"/>
          <w:lang w:eastAsia="pl-PL"/>
        </w:rPr>
        <w:t>.</w:t>
      </w:r>
      <w:r w:rsidR="003F4FCC" w:rsidRPr="009D62EE">
        <w:rPr>
          <w:rFonts w:asciiTheme="minorHAnsi" w:hAnsiTheme="minorHAnsi" w:cstheme="minorHAnsi"/>
          <w:sz w:val="22"/>
          <w:szCs w:val="22"/>
          <w:lang w:eastAsia="pl-PL"/>
        </w:rPr>
        <w:t xml:space="preserve"> </w:t>
      </w:r>
    </w:p>
    <w:p w14:paraId="2466BB07" w14:textId="77777777" w:rsidR="003F4FCC" w:rsidRPr="009D62EE" w:rsidRDefault="003F4FCC"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7</w:t>
      </w:r>
      <w:r w:rsidR="000A036F" w:rsidRPr="009D62EE">
        <w:rPr>
          <w:rFonts w:asciiTheme="minorHAnsi" w:hAnsiTheme="minorHAnsi" w:cstheme="minorHAnsi"/>
          <w:sz w:val="22"/>
          <w:szCs w:val="22"/>
          <w:lang w:eastAsia="pl-PL"/>
        </w:rPr>
        <w:t>. Kary umowne w zakresie obowiązków Wykonawcy związanych z zatrudnianiem</w:t>
      </w:r>
      <w:r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Podwykonawców:</w:t>
      </w:r>
      <w:r w:rsidR="000A036F" w:rsidRPr="009D62EE">
        <w:rPr>
          <w:rFonts w:asciiTheme="minorHAnsi" w:hAnsiTheme="minorHAnsi" w:cstheme="minorHAnsi"/>
          <w:sz w:val="22"/>
          <w:szCs w:val="22"/>
          <w:lang w:eastAsia="pl-PL"/>
        </w:rPr>
        <w:br/>
        <w:t>Wykonawca zapłaci Zamawiającemu następujące kary umowne:</w:t>
      </w:r>
    </w:p>
    <w:p w14:paraId="1421C606" w14:textId="77777777"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 z tytułu braku zapłaty wynagrodzenia należnego Podwykonawcom lub dalszym</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podwykonawcom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wysokości 5% wartości wynagrodzenia brutto należnego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Podwykonawcom lub dalszym podwykonawcom,</w:t>
      </w:r>
      <w:r w:rsidRPr="009D62EE">
        <w:rPr>
          <w:rFonts w:asciiTheme="minorHAnsi" w:hAnsiTheme="minorHAnsi" w:cstheme="minorHAnsi"/>
          <w:sz w:val="22"/>
          <w:szCs w:val="22"/>
          <w:lang w:eastAsia="pl-PL"/>
        </w:rPr>
        <w:br/>
        <w:t>2) z tytułu nieterminowej zapłaty wynagrodzenia należnego Podwykonawcom lub dalszym</w:t>
      </w:r>
      <w:r w:rsidRPr="009D62EE">
        <w:rPr>
          <w:rFonts w:asciiTheme="minorHAnsi" w:hAnsiTheme="minorHAnsi" w:cstheme="minorHAnsi"/>
          <w:sz w:val="22"/>
          <w:szCs w:val="22"/>
          <w:lang w:eastAsia="pl-PL"/>
        </w:rPr>
        <w:br/>
        <w:t>podwykonawcom w wysokości 0,01 % wartości wynagrodzenia brutto należnego</w:t>
      </w:r>
      <w:r w:rsidRPr="009D62EE">
        <w:rPr>
          <w:rFonts w:asciiTheme="minorHAnsi" w:hAnsiTheme="minorHAnsi" w:cstheme="minorHAnsi"/>
          <w:sz w:val="22"/>
          <w:szCs w:val="22"/>
          <w:lang w:eastAsia="pl-PL"/>
        </w:rPr>
        <w:br/>
        <w:t>Podwykonawcom lub dalszym podwykonawcom za każdy dzień przekroczenia terminu,</w:t>
      </w:r>
      <w:r w:rsidRPr="009D62EE">
        <w:rPr>
          <w:rFonts w:asciiTheme="minorHAnsi" w:hAnsiTheme="minorHAnsi" w:cstheme="minorHAnsi"/>
          <w:sz w:val="22"/>
          <w:szCs w:val="22"/>
          <w:lang w:eastAsia="pl-PL"/>
        </w:rPr>
        <w:br/>
        <w:t>3) z tytułu nieprzedłożenia do zaakceptowania projektu umowy o podwykonawstwo, której</w:t>
      </w:r>
      <w:r w:rsidRPr="009D62EE">
        <w:rPr>
          <w:rFonts w:asciiTheme="minorHAnsi" w:hAnsiTheme="minorHAnsi" w:cstheme="minorHAnsi"/>
          <w:sz w:val="22"/>
          <w:szCs w:val="22"/>
          <w:lang w:eastAsia="pl-PL"/>
        </w:rPr>
        <w:br/>
        <w:t>przedmiotem są roboty budowlane lub projektu jej zmiany w wysokości 0,01 % wartości</w:t>
      </w:r>
      <w:r w:rsidRPr="009D62EE">
        <w:rPr>
          <w:rFonts w:asciiTheme="minorHAnsi" w:hAnsiTheme="minorHAnsi" w:cstheme="minorHAnsi"/>
          <w:sz w:val="22"/>
          <w:szCs w:val="22"/>
          <w:lang w:eastAsia="pl-PL"/>
        </w:rPr>
        <w:br/>
        <w:t xml:space="preserve">umownej brutto wymienionej w </w:t>
      </w:r>
      <w:r w:rsidR="006103CA" w:rsidRPr="009D62EE">
        <w:rPr>
          <w:rFonts w:asciiTheme="minorHAnsi" w:hAnsiTheme="minorHAnsi" w:cstheme="minorHAnsi"/>
          <w:sz w:val="22"/>
          <w:szCs w:val="22"/>
          <w:lang w:eastAsia="pl-PL"/>
        </w:rPr>
        <w:t xml:space="preserve">§ 19 ust. </w:t>
      </w:r>
      <w:r w:rsidR="00792EA1" w:rsidRPr="009D62EE">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w:t>
      </w:r>
      <w:r w:rsidR="003F4FCC" w:rsidRPr="009D62EE">
        <w:rPr>
          <w:rFonts w:asciiTheme="minorHAnsi" w:hAnsiTheme="minorHAnsi" w:cstheme="minorHAnsi"/>
          <w:sz w:val="22"/>
          <w:szCs w:val="22"/>
          <w:lang w:eastAsia="pl-PL"/>
        </w:rPr>
        <w:t xml:space="preserve"> </w:t>
      </w:r>
    </w:p>
    <w:p w14:paraId="6EB69CC8" w14:textId="426CFB2A" w:rsidR="003F4FCC" w:rsidRPr="009D62EE" w:rsidRDefault="000A036F"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4) z tytułu nieprzedłożenia poświadczonej za zgodność z oryginałem kopii umowy</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lub jej zmiany w wysokości 0,01 % wartości umownej brutto</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wymienionej w §</w:t>
      </w:r>
      <w:r w:rsidR="006103CA" w:rsidRPr="009D62EE">
        <w:rPr>
          <w:rFonts w:asciiTheme="minorHAnsi" w:hAnsiTheme="minorHAnsi" w:cstheme="minorHAnsi"/>
          <w:sz w:val="22"/>
          <w:szCs w:val="22"/>
          <w:lang w:eastAsia="pl-PL"/>
        </w:rPr>
        <w:t xml:space="preserve"> 19 ust. </w:t>
      </w:r>
      <w:r w:rsidR="00792EA1" w:rsidRPr="009D62EE">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w:t>
      </w:r>
      <w:r w:rsidRPr="009D62EE">
        <w:rPr>
          <w:rFonts w:asciiTheme="minorHAnsi" w:hAnsiTheme="minorHAnsi" w:cstheme="minorHAnsi"/>
          <w:sz w:val="22"/>
          <w:szCs w:val="22"/>
          <w:lang w:eastAsia="pl-PL"/>
        </w:rPr>
        <w:br/>
        <w:t>5) z tytułu braku zmiany umowy o podwykonawstwo, do której Zamawiający zgłosił</w:t>
      </w:r>
      <w:r w:rsidRPr="009D62EE">
        <w:rPr>
          <w:rFonts w:asciiTheme="minorHAnsi" w:hAnsiTheme="minorHAnsi" w:cstheme="minorHAnsi"/>
          <w:sz w:val="22"/>
          <w:szCs w:val="22"/>
          <w:lang w:eastAsia="pl-PL"/>
        </w:rPr>
        <w:br/>
        <w:t>pisemny sprzeciw w zakresie terminu zapłaty (art. 464 ust. 10 w związku z art. 464 ust. 2</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ustawy PZP) </w:t>
      </w:r>
      <w:r w:rsidR="003F4FCC" w:rsidRPr="009D62EE">
        <w:rPr>
          <w:rFonts w:asciiTheme="minorHAnsi" w:hAnsiTheme="minorHAnsi" w:cstheme="minorHAnsi"/>
          <w:sz w:val="22"/>
          <w:szCs w:val="22"/>
          <w:lang w:eastAsia="pl-PL"/>
        </w:rPr>
        <w:t xml:space="preserve"> </w:t>
      </w:r>
      <w:r w:rsidR="003F4FCC"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w wysokości 0,01 % wartości wynagrodzenia brutto określonego w umowie</w:t>
      </w:r>
      <w:r w:rsidR="003F4FCC"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o podwykonawstwo, za każdy dzień zwłoki w wykonaniu obowiązku zmiany</w:t>
      </w:r>
      <w:r w:rsidR="00CD386E">
        <w:rPr>
          <w:rFonts w:asciiTheme="minorHAnsi" w:hAnsiTheme="minorHAnsi" w:cstheme="minorHAnsi"/>
          <w:sz w:val="22"/>
          <w:szCs w:val="22"/>
          <w:lang w:eastAsia="pl-PL"/>
        </w:rPr>
        <w:t>.</w:t>
      </w:r>
      <w:r w:rsidR="003F4FCC" w:rsidRPr="009D62EE">
        <w:rPr>
          <w:rFonts w:asciiTheme="minorHAnsi" w:hAnsiTheme="minorHAnsi" w:cstheme="minorHAnsi"/>
          <w:sz w:val="22"/>
          <w:szCs w:val="22"/>
          <w:lang w:eastAsia="pl-PL"/>
        </w:rPr>
        <w:t xml:space="preserve"> </w:t>
      </w:r>
    </w:p>
    <w:p w14:paraId="6EA9A53B" w14:textId="2D83B69F" w:rsidR="003F4FCC" w:rsidRPr="009D62EE" w:rsidRDefault="003F4FCC" w:rsidP="00E026E6">
      <w:pPr>
        <w:suppressAutoHyphens w:val="0"/>
        <w:spacing w:after="200" w:line="276" w:lineRule="auto"/>
        <w:ind w:left="0"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8</w:t>
      </w:r>
      <w:r w:rsidR="000A036F" w:rsidRPr="009D62EE">
        <w:rPr>
          <w:rFonts w:asciiTheme="minorHAnsi" w:hAnsiTheme="minorHAnsi" w:cstheme="minorHAnsi"/>
          <w:sz w:val="22"/>
          <w:szCs w:val="22"/>
          <w:lang w:eastAsia="pl-PL"/>
        </w:rPr>
        <w:t>. Termin zapłaty Podwykonawcy lub dalszemu Podwykonawcy musi być zgodny z art. 464</w:t>
      </w:r>
      <w:r w:rsidR="00E026E6">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ust. 2 ustawy PZP.</w:t>
      </w:r>
    </w:p>
    <w:p w14:paraId="7D34BCF2" w14:textId="1BC2E773" w:rsidR="003F4FCC" w:rsidRPr="009D62EE" w:rsidRDefault="00AB6FDD" w:rsidP="00E026E6">
      <w:pPr>
        <w:suppressAutoHyphens w:val="0"/>
        <w:spacing w:after="200" w:line="276" w:lineRule="auto"/>
        <w:ind w:left="0" w:firstLine="0"/>
        <w:rPr>
          <w:rFonts w:asciiTheme="minorHAnsi" w:hAnsiTheme="minorHAnsi" w:cstheme="minorHAnsi"/>
          <w:sz w:val="22"/>
          <w:szCs w:val="22"/>
          <w:lang w:eastAsia="pl-PL"/>
        </w:rPr>
      </w:pPr>
      <w:r>
        <w:rPr>
          <w:rFonts w:asciiTheme="minorHAnsi" w:hAnsiTheme="minorHAnsi" w:cstheme="minorHAnsi"/>
          <w:sz w:val="22"/>
          <w:szCs w:val="22"/>
          <w:lang w:eastAsia="pl-PL"/>
        </w:rPr>
        <w:t>9</w:t>
      </w:r>
      <w:r w:rsidR="000A036F" w:rsidRPr="009D62EE">
        <w:rPr>
          <w:rFonts w:asciiTheme="minorHAnsi" w:hAnsiTheme="minorHAnsi" w:cstheme="minorHAnsi"/>
          <w:sz w:val="22"/>
          <w:szCs w:val="22"/>
          <w:lang w:eastAsia="pl-PL"/>
        </w:rPr>
        <w:t>. Zlecenie części prac Podwykonawcy(om) nie zmienia zobowiązań Wykonawcy wobec</w:t>
      </w:r>
      <w:r w:rsidR="003F4FCC" w:rsidRPr="009D62EE">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Zamawiającego do wykonania prac powierzonych Podwykonawcy(om).</w:t>
      </w:r>
    </w:p>
    <w:p w14:paraId="6B417B22" w14:textId="4C2C2936" w:rsidR="003F4FCC" w:rsidRPr="009D62EE" w:rsidRDefault="00AB6FDD" w:rsidP="00E026E6">
      <w:pPr>
        <w:suppressAutoHyphens w:val="0"/>
        <w:spacing w:after="200" w:line="276" w:lineRule="auto"/>
        <w:ind w:left="0" w:firstLine="0"/>
        <w:rPr>
          <w:rFonts w:asciiTheme="minorHAnsi" w:hAnsiTheme="minorHAnsi" w:cstheme="minorHAnsi"/>
          <w:sz w:val="22"/>
          <w:szCs w:val="22"/>
          <w:lang w:eastAsia="pl-PL"/>
        </w:rPr>
      </w:pPr>
      <w:r>
        <w:rPr>
          <w:rFonts w:asciiTheme="minorHAnsi" w:hAnsiTheme="minorHAnsi" w:cstheme="minorHAnsi"/>
          <w:sz w:val="22"/>
          <w:szCs w:val="22"/>
          <w:lang w:eastAsia="pl-PL"/>
        </w:rPr>
        <w:t>10</w:t>
      </w:r>
      <w:r w:rsidR="000A036F" w:rsidRPr="009D62EE">
        <w:rPr>
          <w:rFonts w:asciiTheme="minorHAnsi" w:hAnsiTheme="minorHAnsi" w:cstheme="minorHAnsi"/>
          <w:sz w:val="22"/>
          <w:szCs w:val="22"/>
          <w:lang w:eastAsia="pl-PL"/>
        </w:rPr>
        <w:t>. Wykonawca jest zobowiązany do należytego wykonywania umowy zawartej przez siebie</w:t>
      </w:r>
      <w:r w:rsidR="00E026E6">
        <w:rPr>
          <w:rFonts w:asciiTheme="minorHAnsi" w:hAnsiTheme="minorHAnsi" w:cstheme="minorHAnsi"/>
          <w:sz w:val="22"/>
          <w:szCs w:val="22"/>
          <w:lang w:eastAsia="pl-PL"/>
        </w:rPr>
        <w:t xml:space="preserve"> </w:t>
      </w:r>
      <w:r w:rsidR="000A036F" w:rsidRPr="009D62EE">
        <w:rPr>
          <w:rFonts w:asciiTheme="minorHAnsi" w:hAnsiTheme="minorHAnsi" w:cstheme="minorHAnsi"/>
          <w:sz w:val="22"/>
          <w:szCs w:val="22"/>
          <w:lang w:eastAsia="pl-PL"/>
        </w:rPr>
        <w:t>z Podwykonawcą.</w:t>
      </w:r>
    </w:p>
    <w:p w14:paraId="4A1DC4DB" w14:textId="0BF5A940" w:rsidR="000A036F" w:rsidRPr="009D62EE" w:rsidRDefault="000A036F" w:rsidP="00E026E6">
      <w:pPr>
        <w:suppressAutoHyphens w:val="0"/>
        <w:spacing w:after="200" w:line="276" w:lineRule="auto"/>
        <w:ind w:left="0" w:firstLine="0"/>
        <w:rPr>
          <w:rFonts w:asciiTheme="minorHAnsi" w:eastAsia="Calibri" w:hAnsiTheme="minorHAnsi" w:cstheme="minorHAnsi"/>
          <w:sz w:val="22"/>
          <w:szCs w:val="22"/>
          <w:lang w:eastAsia="en-US"/>
        </w:rPr>
      </w:pPr>
      <w:r w:rsidRPr="009D62EE">
        <w:rPr>
          <w:rFonts w:asciiTheme="minorHAnsi" w:hAnsiTheme="minorHAnsi" w:cstheme="minorHAnsi"/>
          <w:sz w:val="22"/>
          <w:szCs w:val="22"/>
          <w:lang w:eastAsia="pl-PL"/>
        </w:rPr>
        <w:t>1</w:t>
      </w:r>
      <w:r w:rsidR="00AB6FDD">
        <w:rPr>
          <w:rFonts w:asciiTheme="minorHAnsi" w:hAnsiTheme="minorHAnsi" w:cstheme="minorHAnsi"/>
          <w:sz w:val="22"/>
          <w:szCs w:val="22"/>
          <w:lang w:eastAsia="pl-PL"/>
        </w:rPr>
        <w:t>1</w:t>
      </w:r>
      <w:r w:rsidRPr="009D62EE">
        <w:rPr>
          <w:rFonts w:asciiTheme="minorHAnsi" w:hAnsiTheme="minorHAnsi" w:cstheme="minorHAnsi"/>
          <w:sz w:val="22"/>
          <w:szCs w:val="22"/>
          <w:lang w:eastAsia="pl-PL"/>
        </w:rPr>
        <w:t>. Na roboty wykonane przez Podwykonawców gwarancji i rękojmi udziela Wykonawca</w:t>
      </w:r>
      <w:r w:rsidR="003F4FCC" w:rsidRPr="009D62EE">
        <w:rPr>
          <w:rFonts w:asciiTheme="minorHAnsi" w:hAnsiTheme="minorHAnsi" w:cstheme="minorHAnsi"/>
          <w:sz w:val="22"/>
          <w:szCs w:val="22"/>
          <w:lang w:eastAsia="pl-PL"/>
        </w:rPr>
        <w:t>.</w:t>
      </w:r>
    </w:p>
    <w:p w14:paraId="2A980D2D" w14:textId="77777777" w:rsidR="00C101D3" w:rsidRPr="009D62EE" w:rsidRDefault="00C101D3" w:rsidP="0093182C">
      <w:pPr>
        <w:ind w:left="3541" w:firstLine="707"/>
        <w:jc w:val="left"/>
        <w:rPr>
          <w:rFonts w:asciiTheme="minorHAnsi" w:hAnsiTheme="minorHAnsi" w:cstheme="minorHAnsi"/>
          <w:b/>
          <w:sz w:val="22"/>
          <w:szCs w:val="22"/>
        </w:rPr>
      </w:pPr>
      <w:r w:rsidRPr="009D62EE">
        <w:rPr>
          <w:rFonts w:asciiTheme="minorHAnsi" w:hAnsiTheme="minorHAnsi" w:cstheme="minorHAnsi"/>
          <w:b/>
          <w:bCs/>
          <w:sz w:val="22"/>
          <w:szCs w:val="22"/>
        </w:rPr>
        <w:t>Zakończenie robót</w:t>
      </w:r>
    </w:p>
    <w:p w14:paraId="263E341E"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4</w:t>
      </w:r>
    </w:p>
    <w:p w14:paraId="3B62224A"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Przedmiot Umowy zostanie oddany Zamawiającemu w stanie nadającym się bezpośrednio do użytkowania, po dokonaniu wymaganych prób końcowych i odbiorów.</w:t>
      </w:r>
    </w:p>
    <w:p w14:paraId="3ECA3DFC"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lastRenderedPageBreak/>
        <w:t>Po zakończeniu robót Wykonawca zobowiązany jest uporządkować plac budowy i przekazać go Zamawiającemu w terminie wskazanym w Umowie.</w:t>
      </w:r>
    </w:p>
    <w:p w14:paraId="6FB8C2DD"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obowiązany jest bez dodatkowego wezwania dostarczyć Zamawiającemu wszystkie wymagane prawem atesty, certyfikaty i aprobaty techniczne na zastosowane materiały pod rygorem odmowy dokonania przez Zamawiającego odbioru robót wykonanych przez Wykonawcę.</w:t>
      </w:r>
    </w:p>
    <w:p w14:paraId="1E187BB8" w14:textId="6BB04BA6"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na pisemne żądanie Zamawiającego zobowiązany jest sporządzić i doręczyć Zamawiającemu dokumentację powykonawczą oraz kosztorysy powykonawcze, niezbędne do ewidencji środków trwałych</w:t>
      </w:r>
      <w:r w:rsidRPr="005B0C44">
        <w:rPr>
          <w:rFonts w:asciiTheme="minorHAnsi" w:hAnsiTheme="minorHAnsi" w:cstheme="minorHAnsi"/>
          <w:sz w:val="22"/>
          <w:szCs w:val="22"/>
        </w:rPr>
        <w:t>.</w:t>
      </w:r>
    </w:p>
    <w:p w14:paraId="2C4EF6D2" w14:textId="77777777" w:rsidR="00C101D3" w:rsidRPr="009D62EE" w:rsidRDefault="00C101D3" w:rsidP="00E026E6">
      <w:pPr>
        <w:widowControl w:val="0"/>
        <w:numPr>
          <w:ilvl w:val="0"/>
          <w:numId w:val="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 przypadku zniszczenia lub uszkodzenia innych elementów budynku lub otoczenia Wykonawca zobowiązuje się do ich naprawienia i doprowadzenia do stanu poprzedniego na własny koszt.</w:t>
      </w:r>
    </w:p>
    <w:p w14:paraId="6C5F99DF" w14:textId="16F34E42" w:rsidR="00EB480D"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5</w:t>
      </w:r>
    </w:p>
    <w:p w14:paraId="2A9EFA12" w14:textId="77777777" w:rsidR="00C101D3" w:rsidRPr="009D62EE" w:rsidRDefault="00C101D3">
      <w:pPr>
        <w:ind w:left="0" w:firstLine="0"/>
        <w:rPr>
          <w:rFonts w:asciiTheme="minorHAnsi" w:hAnsiTheme="minorHAnsi" w:cstheme="minorHAnsi"/>
          <w:sz w:val="22"/>
          <w:szCs w:val="22"/>
        </w:rPr>
      </w:pPr>
      <w:r w:rsidRPr="009D62EE">
        <w:rPr>
          <w:rFonts w:asciiTheme="minorHAnsi" w:hAnsiTheme="minorHAnsi" w:cstheme="minorHAnsi"/>
          <w:sz w:val="22"/>
          <w:szCs w:val="22"/>
        </w:rPr>
        <w:t>Wykonawca oświadcza, iż przed zawarciem Umowy zapoznał się ze wszystkimi warunkami, które są niezbędne do wykonania przez niego przedmiotu Umowy bez konieczności ponoszenia przez Zamawiającego jakichkolwiek dodatkowych kosztów.</w:t>
      </w:r>
    </w:p>
    <w:p w14:paraId="2FEC5A55" w14:textId="77777777" w:rsidR="00E471B1" w:rsidRPr="009D62EE" w:rsidRDefault="00E471B1">
      <w:pPr>
        <w:ind w:left="0" w:firstLine="0"/>
        <w:rPr>
          <w:rFonts w:asciiTheme="minorHAnsi" w:hAnsiTheme="minorHAnsi" w:cstheme="minorHAnsi"/>
          <w:sz w:val="22"/>
          <w:szCs w:val="22"/>
        </w:rPr>
      </w:pPr>
    </w:p>
    <w:p w14:paraId="195247E5" w14:textId="77777777" w:rsidR="00C101D3" w:rsidRPr="009D62EE" w:rsidRDefault="00C101D3">
      <w:pPr>
        <w:keepNext/>
        <w:jc w:val="left"/>
        <w:rPr>
          <w:rFonts w:asciiTheme="minorHAnsi" w:hAnsiTheme="minorHAnsi" w:cstheme="minorHAnsi"/>
          <w:b/>
          <w:sz w:val="22"/>
          <w:szCs w:val="22"/>
        </w:rPr>
      </w:pPr>
      <w:r w:rsidRPr="009D62EE">
        <w:rPr>
          <w:rFonts w:asciiTheme="minorHAnsi" w:hAnsiTheme="minorHAnsi" w:cstheme="minorHAnsi"/>
          <w:b/>
          <w:bCs/>
          <w:sz w:val="22"/>
          <w:szCs w:val="22"/>
        </w:rPr>
        <w:t>Obowiązki Zamawiającego</w:t>
      </w:r>
    </w:p>
    <w:p w14:paraId="049CEDF1"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6</w:t>
      </w:r>
    </w:p>
    <w:p w14:paraId="1360F08C"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sz w:val="22"/>
          <w:szCs w:val="22"/>
        </w:rPr>
        <w:t>Zamawiający zobowiązuje się do:</w:t>
      </w:r>
    </w:p>
    <w:p w14:paraId="08F8F4F8" w14:textId="07579BCF" w:rsidR="001614D8" w:rsidRPr="0054474E" w:rsidRDefault="00C101D3" w:rsidP="00E026E6">
      <w:pPr>
        <w:widowControl w:val="0"/>
        <w:numPr>
          <w:ilvl w:val="0"/>
          <w:numId w:val="4"/>
        </w:numPr>
        <w:autoSpaceDE w:val="0"/>
        <w:ind w:left="426" w:hanging="360"/>
        <w:rPr>
          <w:rFonts w:asciiTheme="minorHAnsi" w:hAnsiTheme="minorHAnsi" w:cstheme="minorHAnsi"/>
          <w:sz w:val="22"/>
          <w:szCs w:val="22"/>
        </w:rPr>
      </w:pPr>
      <w:r w:rsidRPr="0054474E">
        <w:rPr>
          <w:rFonts w:asciiTheme="minorHAnsi" w:hAnsiTheme="minorHAnsi" w:cstheme="minorHAnsi"/>
          <w:sz w:val="22"/>
          <w:szCs w:val="22"/>
        </w:rPr>
        <w:t xml:space="preserve">protokolarnego przekazania Wykonawcy placu budowy </w:t>
      </w:r>
      <w:r w:rsidR="0093182C" w:rsidRPr="0054474E">
        <w:rPr>
          <w:rFonts w:asciiTheme="minorHAnsi" w:hAnsiTheme="minorHAnsi" w:cstheme="minorHAnsi"/>
          <w:sz w:val="22"/>
          <w:szCs w:val="22"/>
        </w:rPr>
        <w:t>w terminie do 7-miu dni od daty podpisania umowy</w:t>
      </w:r>
      <w:r w:rsidR="007C6C69" w:rsidRPr="0054474E">
        <w:rPr>
          <w:rFonts w:ascii="Calibri" w:hAnsi="Calibri" w:cs="Calibri"/>
          <w:sz w:val="22"/>
          <w:szCs w:val="22"/>
        </w:rPr>
        <w:t>.</w:t>
      </w:r>
    </w:p>
    <w:p w14:paraId="51DA73DB" w14:textId="5BEC5EEA"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sz w:val="22"/>
          <w:szCs w:val="22"/>
        </w:rPr>
        <w:t xml:space="preserve">wydania Wykonawcy całej dokumentacji niezbędnej do realizacji inwestycji będącej częścią przeprowadzonego postępowania o udzielenie zamówienia publicznego w trybie </w:t>
      </w:r>
      <w:r w:rsidR="00C03B8B" w:rsidRPr="009D62EE">
        <w:rPr>
          <w:rFonts w:asciiTheme="minorHAnsi" w:hAnsiTheme="minorHAnsi" w:cstheme="minorHAnsi"/>
          <w:sz w:val="22"/>
          <w:szCs w:val="22"/>
        </w:rPr>
        <w:t>podstawowym zgodnie z art. 275 pkt 1 ustawy Pzp</w:t>
      </w:r>
      <w:r w:rsidRPr="009D62EE">
        <w:rPr>
          <w:rFonts w:asciiTheme="minorHAnsi" w:hAnsiTheme="minorHAnsi" w:cstheme="minorHAnsi"/>
          <w:sz w:val="22"/>
          <w:szCs w:val="22"/>
        </w:rPr>
        <w:t xml:space="preserve"> nr </w:t>
      </w:r>
      <w:r w:rsidR="0093182C">
        <w:rPr>
          <w:rFonts w:asciiTheme="minorHAnsi" w:hAnsiTheme="minorHAnsi" w:cstheme="minorHAnsi"/>
          <w:sz w:val="22"/>
          <w:szCs w:val="22"/>
        </w:rPr>
        <w:t>……………………………</w:t>
      </w:r>
      <w:r w:rsidR="004368E9">
        <w:rPr>
          <w:rFonts w:asciiTheme="minorHAnsi" w:hAnsiTheme="minorHAnsi" w:cstheme="minorHAnsi"/>
          <w:sz w:val="22"/>
          <w:szCs w:val="22"/>
        </w:rPr>
        <w:t xml:space="preserve"> </w:t>
      </w:r>
      <w:r w:rsidRPr="009D62EE">
        <w:rPr>
          <w:rFonts w:asciiTheme="minorHAnsi" w:hAnsiTheme="minorHAnsi" w:cstheme="minorHAnsi"/>
          <w:sz w:val="22"/>
          <w:szCs w:val="22"/>
        </w:rPr>
        <w:t xml:space="preserve">– w dniu </w:t>
      </w:r>
      <w:r w:rsidR="004646E9" w:rsidRPr="009D62EE">
        <w:rPr>
          <w:rFonts w:asciiTheme="minorHAnsi" w:hAnsiTheme="minorHAnsi" w:cstheme="minorHAnsi"/>
          <w:sz w:val="22"/>
          <w:szCs w:val="22"/>
        </w:rPr>
        <w:t>przekazania placu budowy</w:t>
      </w:r>
      <w:r w:rsidRPr="009D62EE">
        <w:rPr>
          <w:rFonts w:asciiTheme="minorHAnsi" w:hAnsiTheme="minorHAnsi" w:cstheme="minorHAnsi"/>
          <w:sz w:val="22"/>
          <w:szCs w:val="22"/>
        </w:rPr>
        <w:t>,</w:t>
      </w:r>
    </w:p>
    <w:p w14:paraId="449B8761"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7F18B6">
        <w:rPr>
          <w:rFonts w:asciiTheme="minorHAnsi" w:hAnsiTheme="minorHAnsi" w:cstheme="minorHAnsi"/>
          <w:sz w:val="22"/>
          <w:szCs w:val="22"/>
        </w:rPr>
        <w:t>wydania Wykonawcy dziennika budowy najpóźniej w dniu przekazania placu budowy</w:t>
      </w:r>
      <w:r w:rsidR="00E471B1" w:rsidRPr="007F18B6">
        <w:rPr>
          <w:rFonts w:asciiTheme="minorHAnsi" w:hAnsiTheme="minorHAnsi" w:cstheme="minorHAnsi"/>
          <w:sz w:val="22"/>
          <w:szCs w:val="22"/>
        </w:rPr>
        <w:t xml:space="preserve"> </w:t>
      </w:r>
      <w:r w:rsidRPr="009D62EE">
        <w:rPr>
          <w:rFonts w:asciiTheme="minorHAnsi" w:hAnsiTheme="minorHAnsi" w:cstheme="minorHAnsi"/>
          <w:sz w:val="22"/>
          <w:szCs w:val="22"/>
        </w:rPr>
        <w:t>- jeśli taki jest wymagany,</w:t>
      </w:r>
    </w:p>
    <w:p w14:paraId="1DA56085"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sz w:val="22"/>
          <w:szCs w:val="22"/>
        </w:rPr>
        <w:t>sprawdzania faktur wystawionych przez Wykonawcę i wypłacania Wykonawcy należnego mu wynagrodzenia w terminie określonym w Umowie,</w:t>
      </w:r>
    </w:p>
    <w:p w14:paraId="6C747E58"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sz w:val="22"/>
          <w:szCs w:val="22"/>
        </w:rPr>
        <w:t>ustanowienia inspektora nadzoru inwestorskiego w przypadkach określonych odrębnymi przepisami lub w decyzji o pozwoleniu na budowę,</w:t>
      </w:r>
    </w:p>
    <w:p w14:paraId="4C1FE05E" w14:textId="77777777" w:rsidR="00C101D3" w:rsidRPr="009D62EE" w:rsidRDefault="00C101D3" w:rsidP="00E026E6">
      <w:pPr>
        <w:widowControl w:val="0"/>
        <w:numPr>
          <w:ilvl w:val="0"/>
          <w:numId w:val="4"/>
        </w:numPr>
        <w:autoSpaceDE w:val="0"/>
        <w:ind w:left="426" w:hanging="360"/>
        <w:rPr>
          <w:rFonts w:asciiTheme="minorHAnsi" w:hAnsiTheme="minorHAnsi" w:cstheme="minorHAnsi"/>
          <w:sz w:val="22"/>
          <w:szCs w:val="22"/>
        </w:rPr>
      </w:pPr>
      <w:r w:rsidRPr="009D62EE">
        <w:rPr>
          <w:rFonts w:asciiTheme="minorHAnsi" w:hAnsiTheme="minorHAnsi" w:cstheme="minorHAnsi"/>
          <w:bCs/>
          <w:iCs/>
          <w:sz w:val="22"/>
          <w:szCs w:val="22"/>
        </w:rPr>
        <w:t>dokonania odbioru wykonanych robót.</w:t>
      </w:r>
    </w:p>
    <w:p w14:paraId="6074F33C" w14:textId="77777777" w:rsidR="00C101D3" w:rsidRPr="009D62EE" w:rsidRDefault="00C101D3" w:rsidP="000C054F">
      <w:pPr>
        <w:keepNext/>
        <w:ind w:left="3541" w:firstLine="707"/>
        <w:rPr>
          <w:rFonts w:asciiTheme="minorHAnsi" w:hAnsiTheme="minorHAnsi" w:cstheme="minorHAnsi"/>
          <w:sz w:val="22"/>
          <w:szCs w:val="22"/>
        </w:rPr>
      </w:pPr>
      <w:r w:rsidRPr="009D62EE">
        <w:rPr>
          <w:rFonts w:asciiTheme="minorHAnsi" w:hAnsiTheme="minorHAnsi" w:cstheme="minorHAnsi"/>
          <w:b/>
          <w:bCs/>
          <w:sz w:val="22"/>
          <w:szCs w:val="22"/>
        </w:rPr>
        <w:t>Nadzór inwestorski</w:t>
      </w:r>
    </w:p>
    <w:p w14:paraId="01A43F9C"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7</w:t>
      </w:r>
    </w:p>
    <w:p w14:paraId="1528EBFC" w14:textId="05DA63FC"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Zamawiający ustanawia Inspektora spełniającego nadzór nad realizacją inwestycji</w:t>
      </w:r>
      <w:r w:rsidR="00C157DB">
        <w:rPr>
          <w:rFonts w:asciiTheme="minorHAnsi" w:hAnsiTheme="minorHAnsi" w:cstheme="minorHAnsi"/>
          <w:sz w:val="22"/>
          <w:szCs w:val="22"/>
        </w:rPr>
        <w:t xml:space="preserve"> w osobie ……………………</w:t>
      </w:r>
      <w:r w:rsidRPr="009D62EE">
        <w:rPr>
          <w:rFonts w:asciiTheme="minorHAnsi" w:hAnsiTheme="minorHAnsi" w:cstheme="minorHAnsi"/>
          <w:sz w:val="22"/>
          <w:szCs w:val="22"/>
        </w:rPr>
        <w:t>.</w:t>
      </w:r>
    </w:p>
    <w:p w14:paraId="5DF1F1BF" w14:textId="77777777"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Inspektor nadzoru wypełnia obowiązki i działa w ramach upoważnień wyszczególnionych w Umowie  </w:t>
      </w:r>
      <w:r w:rsidRPr="009D62EE">
        <w:rPr>
          <w:rFonts w:asciiTheme="minorHAnsi" w:hAnsiTheme="minorHAnsi" w:cstheme="minorHAnsi"/>
          <w:sz w:val="22"/>
          <w:szCs w:val="22"/>
        </w:rPr>
        <w:br/>
        <w:t>o nadzór i przepisach odrębnych.</w:t>
      </w:r>
    </w:p>
    <w:p w14:paraId="25D41181" w14:textId="77777777"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 przypadku, gdy niezbędne jest podjęcie ustaleń wykraczających poza zakres uprawnień inspektora </w:t>
      </w:r>
      <w:r w:rsidRPr="009D62EE">
        <w:rPr>
          <w:rFonts w:asciiTheme="minorHAnsi" w:hAnsiTheme="minorHAnsi" w:cstheme="minorHAnsi"/>
          <w:sz w:val="22"/>
          <w:szCs w:val="22"/>
        </w:rPr>
        <w:lastRenderedPageBreak/>
        <w:t>nadzoru, wiążące jest ustalenie Zamawiającego, z wyjątkiem przypadków wyraźnie stwierdzonych                        w Umowie. Inspektor nadzoru nie ma prawa zwolnienia Wykonawcy z wykonania jakichkolwiek zobowiązań wynikających z Umowy.</w:t>
      </w:r>
    </w:p>
    <w:p w14:paraId="53B04D3E" w14:textId="77777777" w:rsidR="00C101D3" w:rsidRPr="009D62EE" w:rsidRDefault="00C101D3" w:rsidP="00E026E6">
      <w:pPr>
        <w:widowControl w:val="0"/>
        <w:numPr>
          <w:ilvl w:val="0"/>
          <w:numId w:val="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Wszelkie polecenia wydawane przez inspektora nadzoru będą miały formę pisemną zastrzeżoną pod rygorem nieważności. W sytuacjach wyjątkowych lub zagrożenia, jeśli inspektor nadzoru uzna za konieczne wydanie polecenia ustnego, Wykonawca powinien zastosować się do tego polecenia. Inspektor nadzoru powinien w takiej sytuacji potwierdzić pisemnie swoją decyzję w ciągu </w:t>
      </w:r>
      <w:r w:rsidRPr="009D62EE">
        <w:rPr>
          <w:rFonts w:asciiTheme="minorHAnsi" w:hAnsiTheme="minorHAnsi" w:cstheme="minorHAnsi"/>
          <w:bCs/>
          <w:sz w:val="22"/>
          <w:szCs w:val="22"/>
        </w:rPr>
        <w:t>24 godzin</w:t>
      </w:r>
      <w:r w:rsidRPr="009D62EE">
        <w:rPr>
          <w:rFonts w:asciiTheme="minorHAnsi" w:hAnsiTheme="minorHAnsi" w:cstheme="minorHAnsi"/>
          <w:sz w:val="22"/>
          <w:szCs w:val="22"/>
        </w:rPr>
        <w:t>.</w:t>
      </w:r>
    </w:p>
    <w:p w14:paraId="0B369C4F" w14:textId="77777777" w:rsidR="00C101D3" w:rsidRPr="005B0C44" w:rsidRDefault="00C101D3">
      <w:pPr>
        <w:jc w:val="center"/>
        <w:rPr>
          <w:rFonts w:asciiTheme="minorHAnsi" w:hAnsiTheme="minorHAnsi" w:cstheme="minorHAnsi"/>
          <w:sz w:val="22"/>
          <w:szCs w:val="22"/>
        </w:rPr>
      </w:pPr>
      <w:r w:rsidRPr="005B0C44">
        <w:rPr>
          <w:rFonts w:asciiTheme="minorHAnsi" w:hAnsiTheme="minorHAnsi" w:cstheme="minorHAnsi"/>
          <w:b/>
          <w:bCs/>
          <w:sz w:val="22"/>
          <w:szCs w:val="22"/>
        </w:rPr>
        <w:t>§ 8</w:t>
      </w:r>
    </w:p>
    <w:p w14:paraId="49172EFB" w14:textId="50FE783F" w:rsidR="00C101D3" w:rsidRPr="005B0C44" w:rsidRDefault="00C101D3">
      <w:pPr>
        <w:ind w:left="0" w:firstLine="0"/>
        <w:rPr>
          <w:rFonts w:asciiTheme="minorHAnsi" w:hAnsiTheme="minorHAnsi" w:cstheme="minorHAnsi"/>
          <w:sz w:val="22"/>
          <w:szCs w:val="22"/>
        </w:rPr>
      </w:pPr>
      <w:r w:rsidRPr="005B0C44">
        <w:rPr>
          <w:rFonts w:asciiTheme="minorHAnsi" w:hAnsiTheme="minorHAnsi" w:cstheme="minorHAnsi"/>
          <w:sz w:val="22"/>
          <w:szCs w:val="22"/>
        </w:rPr>
        <w:t>Wykonawca zobowiązany jest zapewnić inspektorowi nadzoru, projektantowi oraz osobom przez nich upoważnionym wstęp na teren budowy.</w:t>
      </w:r>
    </w:p>
    <w:p w14:paraId="19723A70" w14:textId="77777777" w:rsidR="00C101D3" w:rsidRPr="009D62EE" w:rsidRDefault="00C101D3">
      <w:pPr>
        <w:ind w:left="0" w:firstLine="0"/>
        <w:rPr>
          <w:rFonts w:asciiTheme="minorHAnsi" w:hAnsiTheme="minorHAnsi" w:cstheme="minorHAnsi"/>
          <w:sz w:val="22"/>
          <w:szCs w:val="22"/>
        </w:rPr>
      </w:pPr>
    </w:p>
    <w:p w14:paraId="4E3899B4" w14:textId="77777777" w:rsidR="00C101D3" w:rsidRPr="009D62EE" w:rsidRDefault="00C101D3">
      <w:pPr>
        <w:keepNext/>
        <w:rPr>
          <w:rFonts w:asciiTheme="minorHAnsi" w:hAnsiTheme="minorHAnsi" w:cstheme="minorHAnsi"/>
          <w:b/>
          <w:sz w:val="22"/>
          <w:szCs w:val="22"/>
        </w:rPr>
      </w:pPr>
      <w:r w:rsidRPr="009D62EE">
        <w:rPr>
          <w:rFonts w:asciiTheme="minorHAnsi" w:hAnsiTheme="minorHAnsi" w:cstheme="minorHAnsi"/>
          <w:b/>
          <w:bCs/>
          <w:sz w:val="22"/>
          <w:szCs w:val="22"/>
        </w:rPr>
        <w:t>Obowiązki Wykonawcy</w:t>
      </w:r>
    </w:p>
    <w:p w14:paraId="6C6D5F03" w14:textId="77777777" w:rsidR="00E471B1" w:rsidRPr="009D62EE" w:rsidRDefault="00C101D3" w:rsidP="00E471B1">
      <w:pPr>
        <w:jc w:val="center"/>
        <w:rPr>
          <w:rFonts w:asciiTheme="minorHAnsi" w:hAnsiTheme="minorHAnsi" w:cstheme="minorHAnsi"/>
          <w:b/>
          <w:bCs/>
          <w:sz w:val="22"/>
          <w:szCs w:val="22"/>
        </w:rPr>
      </w:pPr>
      <w:r w:rsidRPr="009D62EE">
        <w:rPr>
          <w:rFonts w:asciiTheme="minorHAnsi" w:hAnsiTheme="minorHAnsi" w:cstheme="minorHAnsi"/>
          <w:b/>
          <w:bCs/>
          <w:sz w:val="22"/>
          <w:szCs w:val="22"/>
        </w:rPr>
        <w:t>§ 9</w:t>
      </w:r>
    </w:p>
    <w:p w14:paraId="3AE2E103" w14:textId="77777777" w:rsidR="00876613" w:rsidRPr="009D62EE" w:rsidRDefault="00C101D3" w:rsidP="005E7D42">
      <w:pPr>
        <w:rPr>
          <w:rFonts w:asciiTheme="minorHAnsi" w:hAnsiTheme="minorHAnsi" w:cstheme="minorHAnsi"/>
          <w:sz w:val="22"/>
          <w:szCs w:val="22"/>
        </w:rPr>
      </w:pPr>
      <w:r w:rsidRPr="009D62EE">
        <w:rPr>
          <w:rFonts w:asciiTheme="minorHAnsi" w:hAnsiTheme="minorHAnsi" w:cstheme="minorHAnsi"/>
          <w:sz w:val="22"/>
          <w:szCs w:val="22"/>
        </w:rPr>
        <w:t>Wykonawca zobowiązuje się w szczególności do:</w:t>
      </w:r>
    </w:p>
    <w:p w14:paraId="2CDF11B9"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1</w:t>
      </w:r>
      <w:r w:rsidR="00876613" w:rsidRPr="009D62EE">
        <w:rPr>
          <w:rFonts w:asciiTheme="minorHAnsi" w:hAnsiTheme="minorHAnsi" w:cstheme="minorHAnsi"/>
          <w:sz w:val="22"/>
          <w:szCs w:val="22"/>
          <w:lang w:eastAsia="pl-PL"/>
        </w:rPr>
        <w:t xml:space="preserve">. wykonania robót z najwyższą starannością, bez wad pomniejszających wartość robót lub uniemożliwiających użytkowanie obiektu zgodnie z jego przeznaczeniem, zgodnie z dokumentacją techniczną, zasadami sztuki budowlanej, obowiązującymi przepisami i normami technicznymi, wymogami decyzji o pozwoleniu na budowę, uzgodnieniami dokonanymi w trakcie realizacji umowy, specyfikacją warunków zamówienia,  </w:t>
      </w:r>
      <w:r w:rsidR="00876613" w:rsidRPr="009D62EE">
        <w:rPr>
          <w:rFonts w:asciiTheme="minorHAnsi" w:hAnsiTheme="minorHAnsi" w:cstheme="minorHAnsi"/>
          <w:sz w:val="22"/>
          <w:szCs w:val="22"/>
          <w:lang w:eastAsia="pl-PL"/>
        </w:rPr>
        <w:br/>
        <w:t>w szczególności ze specyfikacją techniczną i przedmiarami  robót oraz złożoną przez Wykonawcę ofertą,</w:t>
      </w:r>
    </w:p>
    <w:p w14:paraId="04B7B3B0"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2</w:t>
      </w:r>
      <w:r w:rsidR="00876613" w:rsidRPr="009D62EE">
        <w:rPr>
          <w:rFonts w:asciiTheme="minorHAnsi" w:hAnsiTheme="minorHAnsi" w:cstheme="minorHAnsi"/>
          <w:sz w:val="22"/>
          <w:szCs w:val="22"/>
          <w:lang w:eastAsia="pl-PL"/>
        </w:rPr>
        <w:t xml:space="preserve">. odebrania placu budowy w terminie, o którym mowa w § 6 pkt. 1, oraz jego odpowiedniego zabezpieczenia,  </w:t>
      </w:r>
      <w:r w:rsidR="00876613" w:rsidRPr="009D62EE">
        <w:rPr>
          <w:rFonts w:asciiTheme="minorHAnsi" w:hAnsiTheme="minorHAnsi" w:cstheme="minorHAnsi"/>
          <w:sz w:val="22"/>
          <w:szCs w:val="22"/>
          <w:lang w:eastAsia="pl-PL"/>
        </w:rPr>
        <w:br/>
        <w:t>a także dostosowania do potrzeb prac budowlanych,</w:t>
      </w:r>
    </w:p>
    <w:p w14:paraId="1675135F"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3</w:t>
      </w:r>
      <w:r w:rsidR="00876613" w:rsidRPr="009D62EE">
        <w:rPr>
          <w:rFonts w:asciiTheme="minorHAnsi" w:hAnsiTheme="minorHAnsi" w:cstheme="minorHAnsi"/>
          <w:sz w:val="22"/>
          <w:szCs w:val="22"/>
          <w:lang w:eastAsia="pl-PL"/>
        </w:rPr>
        <w:t>. realizacji robót zgodnie z harmonogramem realizacji inwestycji, jeżeli harmonogram stanowi załącznik do specyfikacji,</w:t>
      </w:r>
    </w:p>
    <w:p w14:paraId="2474F257" w14:textId="77777777" w:rsidR="00876613" w:rsidRPr="009D62EE" w:rsidRDefault="005E7D42" w:rsidP="00876613">
      <w:pPr>
        <w:widowControl w:val="0"/>
        <w:suppressAutoHyphens w:val="0"/>
        <w:autoSpaceDE w:val="0"/>
        <w:autoSpaceDN w:val="0"/>
        <w:adjustRightInd w:val="0"/>
        <w:ind w:left="0" w:right="-659"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4</w:t>
      </w:r>
      <w:r w:rsidR="00876613" w:rsidRPr="009D62EE">
        <w:rPr>
          <w:rFonts w:asciiTheme="minorHAnsi" w:hAnsiTheme="minorHAnsi" w:cstheme="minorHAnsi"/>
          <w:sz w:val="22"/>
          <w:szCs w:val="22"/>
          <w:lang w:eastAsia="pl-PL"/>
        </w:rPr>
        <w:t xml:space="preserve">. ubezpieczenia swoich działań od odpowiedzialności cywilnej względem osób trzecich, </w:t>
      </w:r>
    </w:p>
    <w:p w14:paraId="3581AA61" w14:textId="77777777" w:rsidR="00876613" w:rsidRPr="009D62EE" w:rsidRDefault="005E7D42"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5</w:t>
      </w:r>
      <w:r w:rsidR="00876613" w:rsidRPr="009D62EE">
        <w:rPr>
          <w:rFonts w:asciiTheme="minorHAnsi" w:hAnsiTheme="minorHAnsi" w:cstheme="minorHAnsi"/>
          <w:sz w:val="22"/>
          <w:szCs w:val="22"/>
          <w:lang w:eastAsia="pl-PL"/>
        </w:rPr>
        <w:t>. niezwłocznego wykonania robót nie objętych Umową, jeżeli są one niezbędne ze względu na bezpieczeństwo lub zabezpieczenie przed awarią,</w:t>
      </w:r>
    </w:p>
    <w:p w14:paraId="16C0708E" w14:textId="71BE26AB" w:rsidR="00876613" w:rsidRPr="009D62EE" w:rsidRDefault="005B0C44" w:rsidP="00876613">
      <w:pPr>
        <w:widowControl w:val="0"/>
        <w:suppressAutoHyphens w:val="0"/>
        <w:autoSpaceDE w:val="0"/>
        <w:autoSpaceDN w:val="0"/>
        <w:adjustRightInd w:val="0"/>
        <w:ind w:left="0" w:right="-659" w:firstLine="0"/>
        <w:rPr>
          <w:rFonts w:asciiTheme="minorHAnsi" w:hAnsiTheme="minorHAnsi" w:cstheme="minorHAnsi"/>
          <w:sz w:val="22"/>
          <w:szCs w:val="22"/>
          <w:lang w:eastAsia="pl-PL"/>
        </w:rPr>
      </w:pPr>
      <w:r>
        <w:rPr>
          <w:rFonts w:asciiTheme="minorHAnsi" w:hAnsiTheme="minorHAnsi" w:cstheme="minorHAnsi"/>
          <w:sz w:val="22"/>
          <w:szCs w:val="22"/>
          <w:lang w:eastAsia="pl-PL"/>
        </w:rPr>
        <w:t>6</w:t>
      </w:r>
      <w:r w:rsidR="00876613" w:rsidRPr="009D62EE">
        <w:rPr>
          <w:rFonts w:asciiTheme="minorHAnsi" w:hAnsiTheme="minorHAnsi" w:cstheme="minorHAnsi"/>
          <w:sz w:val="22"/>
          <w:szCs w:val="22"/>
          <w:lang w:eastAsia="pl-PL"/>
        </w:rPr>
        <w:t>. prawidłowego i czytelnego prowadzenia dokumentacji budowy,</w:t>
      </w:r>
    </w:p>
    <w:p w14:paraId="6FAAAFEE" w14:textId="3BF0D248" w:rsidR="00876613" w:rsidRPr="009D62EE" w:rsidRDefault="005B0C44" w:rsidP="00876613">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Pr>
          <w:rFonts w:asciiTheme="minorHAnsi" w:hAnsiTheme="minorHAnsi" w:cstheme="minorHAnsi"/>
          <w:sz w:val="22"/>
          <w:szCs w:val="22"/>
          <w:lang w:eastAsia="pl-PL"/>
        </w:rPr>
        <w:t>7</w:t>
      </w:r>
      <w:r w:rsidR="00876613" w:rsidRPr="009D62EE">
        <w:rPr>
          <w:rFonts w:asciiTheme="minorHAnsi" w:hAnsiTheme="minorHAnsi" w:cstheme="minorHAnsi"/>
          <w:sz w:val="22"/>
          <w:szCs w:val="22"/>
          <w:lang w:eastAsia="pl-PL"/>
        </w:rPr>
        <w:t>.</w:t>
      </w:r>
      <w:r w:rsidR="005E7D42" w:rsidRPr="009D62EE">
        <w:rPr>
          <w:rFonts w:asciiTheme="minorHAnsi" w:hAnsiTheme="minorHAnsi" w:cstheme="minorHAnsi"/>
          <w:sz w:val="22"/>
          <w:szCs w:val="22"/>
        </w:rPr>
        <w:t xml:space="preserve"> przygotowania dokumentacji powykonawczej w przypadkach określonych Umową oraz odrębnymi przepisami oraz jej przekazania Zamawiającemu, dotyczy to także dokumentów gwarancyjnych</w:t>
      </w:r>
    </w:p>
    <w:p w14:paraId="022C2E15" w14:textId="7E95BBBE" w:rsidR="005C0EFD" w:rsidRPr="009D62EE" w:rsidRDefault="005B0C44" w:rsidP="00876613">
      <w:pPr>
        <w:widowControl w:val="0"/>
        <w:suppressAutoHyphens w:val="0"/>
        <w:autoSpaceDE w:val="0"/>
        <w:autoSpaceDN w:val="0"/>
        <w:adjustRightInd w:val="0"/>
        <w:ind w:left="0" w:right="-659" w:firstLine="0"/>
        <w:rPr>
          <w:rFonts w:asciiTheme="minorHAnsi" w:hAnsiTheme="minorHAnsi" w:cstheme="minorHAnsi"/>
          <w:sz w:val="22"/>
          <w:szCs w:val="22"/>
          <w:lang w:eastAsia="pl-PL"/>
        </w:rPr>
      </w:pPr>
      <w:r>
        <w:rPr>
          <w:rFonts w:asciiTheme="minorHAnsi" w:hAnsiTheme="minorHAnsi" w:cstheme="minorHAnsi"/>
          <w:sz w:val="22"/>
          <w:szCs w:val="22"/>
          <w:lang w:eastAsia="pl-PL"/>
        </w:rPr>
        <w:t>8</w:t>
      </w:r>
      <w:r w:rsidR="00876613" w:rsidRPr="009D62EE">
        <w:rPr>
          <w:rFonts w:asciiTheme="minorHAnsi" w:hAnsiTheme="minorHAnsi" w:cstheme="minorHAnsi"/>
          <w:sz w:val="22"/>
          <w:szCs w:val="22"/>
          <w:lang w:eastAsia="pl-PL"/>
        </w:rPr>
        <w:t>.opracowanie operatu kolaudacyjnego</w:t>
      </w:r>
      <w:r w:rsidR="00C06797" w:rsidRPr="009D62EE">
        <w:rPr>
          <w:rFonts w:asciiTheme="minorHAnsi" w:hAnsiTheme="minorHAnsi" w:cstheme="minorHAnsi"/>
          <w:sz w:val="22"/>
          <w:szCs w:val="22"/>
          <w:lang w:eastAsia="pl-PL"/>
        </w:rPr>
        <w:t xml:space="preserve"> w 2egz</w:t>
      </w:r>
      <w:r w:rsidR="00876613" w:rsidRPr="009D62EE">
        <w:rPr>
          <w:rFonts w:asciiTheme="minorHAnsi" w:hAnsiTheme="minorHAnsi" w:cstheme="minorHAnsi"/>
          <w:sz w:val="22"/>
          <w:szCs w:val="22"/>
          <w:lang w:eastAsia="pl-PL"/>
        </w:rPr>
        <w:t>.</w:t>
      </w:r>
    </w:p>
    <w:p w14:paraId="73F08F67" w14:textId="5A2B61BF" w:rsidR="00876613" w:rsidRPr="009D62EE" w:rsidRDefault="005B0C44" w:rsidP="003F4FCC">
      <w:pPr>
        <w:widowControl w:val="0"/>
        <w:suppressAutoHyphens w:val="0"/>
        <w:autoSpaceDE w:val="0"/>
        <w:autoSpaceDN w:val="0"/>
        <w:adjustRightInd w:val="0"/>
        <w:ind w:left="0" w:right="-24" w:firstLine="0"/>
        <w:rPr>
          <w:rFonts w:asciiTheme="minorHAnsi" w:hAnsiTheme="minorHAnsi" w:cstheme="minorHAnsi"/>
          <w:sz w:val="22"/>
          <w:szCs w:val="22"/>
          <w:lang w:eastAsia="pl-PL"/>
        </w:rPr>
      </w:pPr>
      <w:r>
        <w:rPr>
          <w:rFonts w:asciiTheme="minorHAnsi" w:hAnsiTheme="minorHAnsi" w:cstheme="minorHAnsi"/>
          <w:sz w:val="22"/>
          <w:szCs w:val="22"/>
          <w:lang w:eastAsia="pl-PL"/>
        </w:rPr>
        <w:t>9</w:t>
      </w:r>
      <w:r w:rsidR="005C0EFD" w:rsidRPr="009D62EE">
        <w:rPr>
          <w:rFonts w:asciiTheme="minorHAnsi" w:hAnsiTheme="minorHAnsi" w:cstheme="minorHAnsi"/>
          <w:sz w:val="22"/>
          <w:szCs w:val="22"/>
          <w:lang w:eastAsia="pl-PL"/>
        </w:rPr>
        <w:t xml:space="preserve">. </w:t>
      </w:r>
      <w:r w:rsidR="005C0EFD" w:rsidRPr="009D62EE">
        <w:rPr>
          <w:rFonts w:asciiTheme="minorHAnsi" w:hAnsiTheme="minorHAnsi" w:cstheme="minorHAnsi"/>
          <w:sz w:val="22"/>
          <w:szCs w:val="22"/>
        </w:rPr>
        <w:t xml:space="preserve">w przypadku stwierdzenia przez Zamawiającego znacznych opóźnień w realizacji robót zagrażających terminowemu wykonaniu przedmiotu umowy Wykonawca zobowiązany jest do opracowania odpowiedniego planu naprawczego robót oraz sporządzenia harmonogramu zakończenia prac,  </w:t>
      </w:r>
      <w:r w:rsidR="005C0EFD" w:rsidRPr="009D62EE">
        <w:rPr>
          <w:rFonts w:asciiTheme="minorHAnsi" w:hAnsiTheme="minorHAnsi" w:cstheme="minorHAnsi"/>
          <w:sz w:val="22"/>
          <w:szCs w:val="22"/>
        </w:rPr>
        <w:br/>
        <w:t>w terminie 7 dni od momentu otrzymania wezwania od Zamawiającego</w:t>
      </w:r>
      <w:r w:rsidR="006969E5" w:rsidRPr="009D62EE">
        <w:rPr>
          <w:rFonts w:asciiTheme="minorHAnsi" w:hAnsiTheme="minorHAnsi" w:cstheme="minorHAnsi"/>
          <w:sz w:val="22"/>
          <w:szCs w:val="22"/>
          <w:lang w:eastAsia="pl-PL"/>
        </w:rPr>
        <w:t>.</w:t>
      </w:r>
    </w:p>
    <w:p w14:paraId="516AA47C"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10</w:t>
      </w:r>
    </w:p>
    <w:p w14:paraId="033518D8" w14:textId="77777777" w:rsidR="00C101D3" w:rsidRPr="009D62EE" w:rsidRDefault="00C101D3">
      <w:pPr>
        <w:rPr>
          <w:rFonts w:asciiTheme="minorHAnsi" w:hAnsiTheme="minorHAnsi" w:cstheme="minorHAnsi"/>
          <w:b/>
          <w:sz w:val="22"/>
          <w:szCs w:val="22"/>
        </w:rPr>
      </w:pPr>
      <w:r w:rsidRPr="009D62EE">
        <w:rPr>
          <w:rFonts w:asciiTheme="minorHAnsi" w:hAnsiTheme="minorHAnsi" w:cstheme="minorHAnsi"/>
          <w:b/>
          <w:sz w:val="22"/>
          <w:szCs w:val="22"/>
        </w:rPr>
        <w:lastRenderedPageBreak/>
        <w:t xml:space="preserve">W celu wykonania swoich obowiązków Wykonawca zapewni swoim staraniem i na swój koszt: </w:t>
      </w:r>
    </w:p>
    <w:p w14:paraId="2706CA3F"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b/>
          <w:sz w:val="22"/>
          <w:szCs w:val="22"/>
        </w:rPr>
      </w:pPr>
      <w:r w:rsidRPr="009D62EE">
        <w:rPr>
          <w:rFonts w:asciiTheme="minorHAnsi" w:hAnsiTheme="minorHAnsi" w:cstheme="minorHAnsi"/>
          <w:sz w:val="22"/>
          <w:szCs w:val="22"/>
        </w:rPr>
        <w:t>objęcie</w:t>
      </w:r>
      <w:r w:rsidRPr="009D62EE">
        <w:rPr>
          <w:rFonts w:asciiTheme="minorHAnsi" w:hAnsiTheme="minorHAnsi" w:cstheme="minorHAnsi"/>
          <w:b/>
          <w:sz w:val="22"/>
          <w:szCs w:val="22"/>
        </w:rPr>
        <w:t xml:space="preserve"> </w:t>
      </w:r>
      <w:r w:rsidR="004E54C9" w:rsidRPr="009D62EE">
        <w:rPr>
          <w:rFonts w:asciiTheme="minorHAnsi" w:hAnsiTheme="minorHAnsi" w:cstheme="minorHAnsi"/>
          <w:sz w:val="22"/>
          <w:szCs w:val="22"/>
        </w:rPr>
        <w:t>funkcji kierownika budowy przez osobę posiadającą odpowiednie kwalifikacje zawodowe</w:t>
      </w:r>
    </w:p>
    <w:p w14:paraId="1BE88473" w14:textId="77777777" w:rsidR="00C101D3" w:rsidRPr="009D62EE" w:rsidRDefault="00C101D3" w:rsidP="00E026E6">
      <w:pPr>
        <w:widowControl w:val="0"/>
        <w:numPr>
          <w:ilvl w:val="0"/>
          <w:numId w:val="6"/>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nadzór i koordynację prac podwykonawców,</w:t>
      </w:r>
    </w:p>
    <w:p w14:paraId="422DF66F"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gospodarowanie placem budowy od momentu odebrania placu budowy do czasu odbioru końcowego przedmiotu umowy, odpowiadając za wszelkie szkody powstałe na tym terenie,</w:t>
      </w:r>
    </w:p>
    <w:p w14:paraId="7853E52D" w14:textId="77777777" w:rsidR="00C101D3" w:rsidRPr="009D62EE" w:rsidRDefault="00C101D3" w:rsidP="00E026E6">
      <w:pPr>
        <w:widowControl w:val="0"/>
        <w:numPr>
          <w:ilvl w:val="0"/>
          <w:numId w:val="6"/>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uporządkowanie terenu budowy po zakończeniu robót,</w:t>
      </w:r>
    </w:p>
    <w:p w14:paraId="458BDBEB"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wykonanie zabezpieczenia placu budowy i jego ochronę w okresie realizacji umowy do momentu odbioru końcowego,</w:t>
      </w:r>
    </w:p>
    <w:p w14:paraId="2180A7DB" w14:textId="77777777" w:rsidR="00C101D3" w:rsidRPr="009D62EE" w:rsidRDefault="00C101D3" w:rsidP="00E026E6">
      <w:pPr>
        <w:widowControl w:val="0"/>
        <w:numPr>
          <w:ilvl w:val="0"/>
          <w:numId w:val="6"/>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właściwe warunki składowania materiałów i ich ochronę, </w:t>
      </w:r>
    </w:p>
    <w:p w14:paraId="5FB43C19"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prowadzenie robót w sposób nie powodujący szkód, a także zagrożenia życia i zdrowia ludzi oraz bezpieczeństwa mienia, ze szczególnym uwzględnieniem przepisów BHP oraz przepisów o ochronie środowiska,</w:t>
      </w:r>
    </w:p>
    <w:p w14:paraId="2072661F" w14:textId="77777777" w:rsidR="00C101D3" w:rsidRPr="009D62EE" w:rsidRDefault="00C101D3" w:rsidP="00E026E6">
      <w:pPr>
        <w:widowControl w:val="0"/>
        <w:numPr>
          <w:ilvl w:val="0"/>
          <w:numId w:val="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organizację i utrzymanie zaplecza niezbędnego dla realizowanych robót, w tym doprowadzenie urządzeń infrastruktury komunalnej dla potrzeb budowy.</w:t>
      </w:r>
    </w:p>
    <w:p w14:paraId="10A2A46D"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11</w:t>
      </w:r>
    </w:p>
    <w:p w14:paraId="21A33764" w14:textId="77777777" w:rsidR="001B4C83" w:rsidRPr="009D62EE" w:rsidRDefault="001B4C83" w:rsidP="001B4C83">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oświadcza, iż funkcję kierownika budowy </w:t>
      </w:r>
      <w:r>
        <w:rPr>
          <w:rFonts w:asciiTheme="minorHAnsi" w:hAnsiTheme="minorHAnsi" w:cstheme="minorHAnsi"/>
          <w:sz w:val="22"/>
          <w:szCs w:val="22"/>
        </w:rPr>
        <w:t xml:space="preserve">w osobie …………………………. </w:t>
      </w:r>
      <w:r w:rsidRPr="009D62EE">
        <w:rPr>
          <w:rFonts w:asciiTheme="minorHAnsi" w:hAnsiTheme="minorHAnsi" w:cstheme="minorHAnsi"/>
          <w:sz w:val="22"/>
          <w:szCs w:val="22"/>
        </w:rPr>
        <w:t>będzie pełniła osoba posiadającą odpowiednie kwalifikacje zawodowe</w:t>
      </w:r>
      <w:r>
        <w:rPr>
          <w:rFonts w:asciiTheme="minorHAnsi" w:hAnsiTheme="minorHAnsi" w:cstheme="minorHAnsi"/>
          <w:sz w:val="22"/>
          <w:szCs w:val="22"/>
        </w:rPr>
        <w:t>.</w:t>
      </w:r>
      <w:r w:rsidRPr="009D62EE">
        <w:rPr>
          <w:rFonts w:asciiTheme="minorHAnsi" w:hAnsiTheme="minorHAnsi" w:cstheme="minorHAnsi"/>
          <w:sz w:val="22"/>
          <w:szCs w:val="22"/>
        </w:rPr>
        <w:t xml:space="preserve"> </w:t>
      </w:r>
    </w:p>
    <w:p w14:paraId="0D90B9B8" w14:textId="77777777" w:rsidR="001B4C83" w:rsidRPr="009D62EE" w:rsidRDefault="001B4C83" w:rsidP="001B4C83">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Wykonawca zapewnia, że wszystkie osoby wyznaczone przez niego do realizacji Umowy posiadają odpowiednie kwalifikacje oraz przeszkolenia i uprawnienia wymagane przepisami prawa, w szczególności przepisami BHP, a także że będą wyposażone w kaski, ubrania ochronne, sprzęt ochrony osobistej oraz narzędzia potrzebne do wykonania przedmiotu Umowy.</w:t>
      </w:r>
    </w:p>
    <w:p w14:paraId="043178C7" w14:textId="77777777" w:rsidR="001B4C83" w:rsidRPr="009D62EE" w:rsidRDefault="001B4C83" w:rsidP="001B4C83">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Wykonawca ponosi wyłączną odpowiedzialność za:</w:t>
      </w:r>
    </w:p>
    <w:p w14:paraId="78F30EDB" w14:textId="77777777" w:rsidR="001B4C83" w:rsidRPr="009D62EE" w:rsidRDefault="001B4C83" w:rsidP="001B4C83">
      <w:pPr>
        <w:ind w:left="284" w:firstLine="0"/>
        <w:rPr>
          <w:rFonts w:asciiTheme="minorHAnsi" w:hAnsiTheme="minorHAnsi" w:cstheme="minorHAnsi"/>
          <w:sz w:val="22"/>
          <w:szCs w:val="22"/>
        </w:rPr>
      </w:pPr>
      <w:r w:rsidRPr="009D62EE">
        <w:rPr>
          <w:rFonts w:asciiTheme="minorHAnsi" w:hAnsiTheme="minorHAnsi" w:cstheme="minorHAnsi"/>
          <w:sz w:val="22"/>
          <w:szCs w:val="22"/>
        </w:rPr>
        <w:t>- przeszkolenie zatrudnionych przez siebie osób w zakresie przepisów BHP,</w:t>
      </w:r>
    </w:p>
    <w:p w14:paraId="1F8DD9FA" w14:textId="77777777" w:rsidR="001B4C83" w:rsidRPr="009D62EE" w:rsidRDefault="001B4C83" w:rsidP="001B4C83">
      <w:pPr>
        <w:ind w:left="284" w:firstLine="0"/>
        <w:rPr>
          <w:rFonts w:asciiTheme="minorHAnsi" w:hAnsiTheme="minorHAnsi" w:cstheme="minorHAnsi"/>
          <w:sz w:val="22"/>
          <w:szCs w:val="22"/>
        </w:rPr>
      </w:pPr>
      <w:r w:rsidRPr="009D62EE">
        <w:rPr>
          <w:rFonts w:asciiTheme="minorHAnsi" w:hAnsiTheme="minorHAnsi" w:cstheme="minorHAnsi"/>
          <w:sz w:val="22"/>
          <w:szCs w:val="22"/>
        </w:rPr>
        <w:t>- posiadanie przez te osoby wymaganych badań lekarskich,</w:t>
      </w:r>
    </w:p>
    <w:p w14:paraId="1FF00D63" w14:textId="77777777" w:rsidR="001B4C83" w:rsidRPr="009D62EE" w:rsidRDefault="001B4C83" w:rsidP="001B4C83">
      <w:pPr>
        <w:ind w:left="284" w:firstLine="0"/>
        <w:rPr>
          <w:rFonts w:asciiTheme="minorHAnsi" w:hAnsiTheme="minorHAnsi" w:cstheme="minorHAnsi"/>
          <w:sz w:val="22"/>
          <w:szCs w:val="22"/>
        </w:rPr>
      </w:pPr>
      <w:r w:rsidRPr="009D62EE">
        <w:rPr>
          <w:rFonts w:asciiTheme="minorHAnsi" w:hAnsiTheme="minorHAnsi" w:cstheme="minorHAnsi"/>
          <w:sz w:val="22"/>
          <w:szCs w:val="22"/>
        </w:rPr>
        <w:t>- przeszkolenie stanowiskowe.</w:t>
      </w:r>
    </w:p>
    <w:p w14:paraId="573E3FF8" w14:textId="77777777" w:rsidR="001B4C83" w:rsidRPr="009D62EE" w:rsidRDefault="001B4C83" w:rsidP="001B4C83">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wyznaczy osoby z odpowiednimi kwalifikacjami do utrzymywania kontaktu </w:t>
      </w:r>
      <w:r w:rsidRPr="009D62EE">
        <w:rPr>
          <w:rFonts w:asciiTheme="minorHAnsi" w:hAnsiTheme="minorHAnsi" w:cstheme="minorHAnsi"/>
          <w:sz w:val="22"/>
          <w:szCs w:val="22"/>
        </w:rPr>
        <w:br/>
        <w:t xml:space="preserve">z Zamawiającym oraz do sprawowania nadzoru nad pracownikami Wykonawcy na terenie budowy. Ostatecznie o w/w osobach poinformuje Zamawiającego w formie pisemnej w dniu przekazania placu budowy. </w:t>
      </w:r>
    </w:p>
    <w:p w14:paraId="0A28DEFE" w14:textId="77777777" w:rsidR="001B4C83" w:rsidRPr="009D62EE" w:rsidRDefault="001B4C83" w:rsidP="001B4C83">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We wszystkich sprawach związanych z wykonaniem Umowy Wykonawca kontaktować się będzie bezpośrednio i wyłącznie z Zamawiającym, w imieniu którego będzie występował  </w:t>
      </w:r>
      <w:r>
        <w:rPr>
          <w:rFonts w:asciiTheme="minorHAnsi" w:hAnsiTheme="minorHAnsi" w:cstheme="minorHAnsi"/>
          <w:sz w:val="22"/>
          <w:szCs w:val="22"/>
        </w:rPr>
        <w:t>……………..</w:t>
      </w:r>
      <w:r w:rsidRPr="005B0C44">
        <w:rPr>
          <w:rFonts w:asciiTheme="minorHAnsi" w:hAnsiTheme="minorHAnsi" w:cstheme="minorHAnsi"/>
          <w:sz w:val="22"/>
          <w:szCs w:val="22"/>
        </w:rPr>
        <w:t>……………………</w:t>
      </w:r>
      <w:r w:rsidRPr="007F18B6">
        <w:rPr>
          <w:rFonts w:asciiTheme="minorHAnsi" w:hAnsiTheme="minorHAnsi" w:cstheme="minorHAnsi"/>
          <w:color w:val="EE0000"/>
          <w:sz w:val="22"/>
          <w:szCs w:val="22"/>
        </w:rPr>
        <w:t xml:space="preserve">  </w:t>
      </w:r>
      <w:r>
        <w:rPr>
          <w:rFonts w:asciiTheme="minorHAnsi" w:hAnsiTheme="minorHAnsi" w:cstheme="minorHAnsi"/>
          <w:sz w:val="22"/>
          <w:szCs w:val="22"/>
        </w:rPr>
        <w:br/>
      </w:r>
      <w:r w:rsidRPr="009D62EE">
        <w:rPr>
          <w:rFonts w:asciiTheme="minorHAnsi" w:hAnsiTheme="minorHAnsi" w:cstheme="minorHAnsi"/>
          <w:sz w:val="22"/>
          <w:szCs w:val="22"/>
        </w:rPr>
        <w:t>z zastrzeżeniem ust. 6.</w:t>
      </w:r>
    </w:p>
    <w:p w14:paraId="5CFF7E34" w14:textId="77777777" w:rsidR="001B4C83" w:rsidRPr="009D62EE" w:rsidRDefault="001B4C83" w:rsidP="001B4C83">
      <w:pPr>
        <w:widowControl w:val="0"/>
        <w:numPr>
          <w:ilvl w:val="0"/>
          <w:numId w:val="7"/>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 przypadku nie powołania inspektora nadzoru wszelkie uprawnienia zastrzeżone Umową dla inspektora nadzoru wykonywała będzie osoba określona w ust. 5</w:t>
      </w:r>
    </w:p>
    <w:p w14:paraId="5099791D" w14:textId="77777777" w:rsidR="001B4C83" w:rsidRPr="009D62EE" w:rsidRDefault="001B4C83" w:rsidP="001B4C83">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jest obowiązany odsunąć od wykonywania pracy każdą osobę, która przez swój brak kwalifikacji </w:t>
      </w:r>
      <w:r w:rsidRPr="009D62EE">
        <w:rPr>
          <w:rFonts w:asciiTheme="minorHAnsi" w:hAnsiTheme="minorHAnsi" w:cstheme="minorHAnsi"/>
          <w:sz w:val="22"/>
          <w:szCs w:val="22"/>
        </w:rPr>
        <w:lastRenderedPageBreak/>
        <w:t>lub z innego powodu zagraża w jakikolwiek sposób należytemu wykonaniu Umowy.</w:t>
      </w:r>
    </w:p>
    <w:p w14:paraId="2AC840C7" w14:textId="77777777" w:rsidR="001B4C83" w:rsidRPr="009D62EE" w:rsidRDefault="001B4C83" w:rsidP="001B4C83">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oświadcza, że zapoznał się z dokumentacją techniczną, innymi dokumentami i miejscem prowadzenia robót oraz że warunki prowadzenia robót są mu znane, i nie wnosi w tym zakresie żadnych zastrzeżeń.</w:t>
      </w:r>
    </w:p>
    <w:p w14:paraId="5F69D3B4" w14:textId="77777777" w:rsidR="001B4C83" w:rsidRPr="009D62EE" w:rsidRDefault="001B4C83" w:rsidP="001B4C83">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oświadcza, iż przyjmuje do wiadomości, że ponosi wyłączną odpowiedzialność z tytułu ewentualnego uszkodzenia istniejących instalacji podziemnych.</w:t>
      </w:r>
    </w:p>
    <w:p w14:paraId="79EB902E" w14:textId="77777777" w:rsidR="001B4C83" w:rsidRPr="009D62EE" w:rsidRDefault="001B4C83" w:rsidP="001B4C83">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eastAsia="Calibri" w:hAnsiTheme="minorHAnsi" w:cstheme="minorHAnsi"/>
          <w:sz w:val="22"/>
          <w:szCs w:val="22"/>
        </w:rPr>
        <w:t xml:space="preserve"> </w:t>
      </w:r>
      <w:r w:rsidRPr="009D62EE">
        <w:rPr>
          <w:rFonts w:asciiTheme="minorHAnsi" w:hAnsiTheme="minorHAnsi" w:cstheme="minorHAnsi"/>
          <w:sz w:val="22"/>
          <w:szCs w:val="22"/>
        </w:rPr>
        <w:t>Wykonawca zobowiązuje się przestrzegać poleceń inspektora nadzoru inwestorskiego oraz innych osób sprawujących nadzór ze strony Zamawiającego wskazanych w § 11 ust. 5 przedmiotowej umowy.</w:t>
      </w:r>
    </w:p>
    <w:p w14:paraId="5D073536" w14:textId="77777777" w:rsidR="001B4C83" w:rsidRPr="009D62EE" w:rsidRDefault="001B4C83" w:rsidP="001B4C83">
      <w:pPr>
        <w:widowControl w:val="0"/>
        <w:numPr>
          <w:ilvl w:val="0"/>
          <w:numId w:val="7"/>
        </w:numPr>
        <w:tabs>
          <w:tab w:val="left" w:pos="284"/>
        </w:tabs>
        <w:autoSpaceDE w:val="0"/>
        <w:ind w:left="284" w:hanging="284"/>
        <w:rPr>
          <w:rFonts w:asciiTheme="minorHAnsi" w:hAnsiTheme="minorHAnsi" w:cstheme="minorHAnsi"/>
          <w:sz w:val="22"/>
          <w:szCs w:val="22"/>
        </w:rPr>
      </w:pPr>
      <w:r w:rsidRPr="009D62EE">
        <w:rPr>
          <w:rFonts w:asciiTheme="minorHAnsi" w:eastAsia="Calibri" w:hAnsiTheme="minorHAnsi" w:cstheme="minorHAnsi"/>
          <w:sz w:val="22"/>
          <w:szCs w:val="22"/>
        </w:rPr>
        <w:t xml:space="preserve"> </w:t>
      </w:r>
      <w:r w:rsidRPr="009D62EE">
        <w:rPr>
          <w:rFonts w:asciiTheme="minorHAnsi" w:hAnsiTheme="minorHAnsi" w:cstheme="minorHAnsi"/>
          <w:sz w:val="22"/>
          <w:szCs w:val="22"/>
        </w:rPr>
        <w:t>O zauważonych wadach dokumentacji technicznej inwestycji Wykonawca zawiadamia Zamawiającego                     i jednostkę projektową w terminie 7 dni od daty ich ujawnienia. Wykonawca ponosi odpowiedzialność względem Zamawiającego za szkodę wynikłą wskutek zaniechania zawiadomienia Zamawiającego                            o zauważonych wadach dokumentacji w przewidzianym terminie.</w:t>
      </w:r>
    </w:p>
    <w:p w14:paraId="1D68C85D" w14:textId="56F3D058"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12</w:t>
      </w:r>
    </w:p>
    <w:p w14:paraId="57DB6BA1" w14:textId="77777777"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 okresie od przekazania placu budowy do dnia odbioru końcowego przedmiotu Umowy Wykonawca odpowiada za prawidłowe utrzymanie placu budowy.</w:t>
      </w:r>
    </w:p>
    <w:p w14:paraId="17BCE325" w14:textId="77777777"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Przed przystąpieniem do robót Wykonawca dostarczy i zainstaluje na własny koszt odpowiednie tablice informacyjne.</w:t>
      </w:r>
    </w:p>
    <w:p w14:paraId="4462CC3F" w14:textId="77777777" w:rsidR="00C101D3" w:rsidRPr="009D62EE" w:rsidRDefault="00C101D3" w:rsidP="00E026E6">
      <w:pPr>
        <w:widowControl w:val="0"/>
        <w:numPr>
          <w:ilvl w:val="0"/>
          <w:numId w:val="8"/>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Dla zapewnienia bezpieczeństwa na placu budowy, Wykonawca ma obowiązek, jeżeli wymagają tego realizowane roboty lub na pisemne żądanie Zamawiającego na własny koszt, ogrodzić plac budowy oraz dostarczyć lub wykonać wszelkie tymczasowe urządzenia lub konstrukcje zabezpieczające </w:t>
      </w:r>
      <w:r w:rsidRPr="009D62EE">
        <w:rPr>
          <w:rFonts w:asciiTheme="minorHAnsi" w:hAnsiTheme="minorHAnsi" w:cstheme="minorHAnsi"/>
          <w:sz w:val="22"/>
          <w:szCs w:val="22"/>
        </w:rPr>
        <w:br/>
        <w:t xml:space="preserve">i ochronne, w szczególności chroniące przed kurzem, zanieczyszczeniami i hałasem, a także zapewnić ich obsługę i działanie w okresie trwania budowy. </w:t>
      </w:r>
    </w:p>
    <w:p w14:paraId="1D426382" w14:textId="77777777" w:rsidR="00C101D3" w:rsidRPr="009D62EE" w:rsidRDefault="00C101D3" w:rsidP="00E026E6">
      <w:pPr>
        <w:widowControl w:val="0"/>
        <w:numPr>
          <w:ilvl w:val="0"/>
          <w:numId w:val="8"/>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zobowiązuje się strzec mienia znajdującego się na terenie budowy oraz ponosi pełną odpowiedzialność za utratę lub zniszczenie mienia.</w:t>
      </w:r>
    </w:p>
    <w:p w14:paraId="16F024CE" w14:textId="503A6A45"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 czasie wykonywania robót Wykonawca powinien utrzymywać plac budowy w stanie wolnym od przeszkód komunikacyjnych oraz będzie właściwie składował wszelkie urządzenia pomocnicze </w:t>
      </w:r>
      <w:r w:rsidRPr="009D62EE">
        <w:rPr>
          <w:rFonts w:asciiTheme="minorHAnsi" w:hAnsiTheme="minorHAnsi" w:cstheme="minorHAnsi"/>
          <w:sz w:val="22"/>
          <w:szCs w:val="22"/>
        </w:rPr>
        <w:br/>
        <w:t>i zbędne mate</w:t>
      </w:r>
      <w:r w:rsidR="008073CA" w:rsidRPr="009D62EE">
        <w:rPr>
          <w:rFonts w:asciiTheme="minorHAnsi" w:hAnsiTheme="minorHAnsi" w:cstheme="minorHAnsi"/>
          <w:sz w:val="22"/>
          <w:szCs w:val="22"/>
        </w:rPr>
        <w:t>riały oraz usuwał odpady i śmie</w:t>
      </w:r>
      <w:r w:rsidRPr="009D62EE">
        <w:rPr>
          <w:rFonts w:asciiTheme="minorHAnsi" w:hAnsiTheme="minorHAnsi" w:cstheme="minorHAnsi"/>
          <w:sz w:val="22"/>
          <w:szCs w:val="22"/>
        </w:rPr>
        <w:t xml:space="preserve">ci oraz niepotrzebne urządzenia prowizoryczne, szczególnie </w:t>
      </w:r>
      <w:r w:rsidR="00385E74">
        <w:rPr>
          <w:rFonts w:asciiTheme="minorHAnsi" w:hAnsiTheme="minorHAnsi" w:cstheme="minorHAnsi"/>
          <w:sz w:val="22"/>
          <w:szCs w:val="22"/>
        </w:rPr>
        <w:br/>
      </w:r>
      <w:r w:rsidRPr="009D62EE">
        <w:rPr>
          <w:rFonts w:asciiTheme="minorHAnsi" w:hAnsiTheme="minorHAnsi" w:cstheme="minorHAnsi"/>
          <w:sz w:val="22"/>
          <w:szCs w:val="22"/>
        </w:rPr>
        <w:t>w sposób umożliwiający prowadzenie ewakuacji i działań służb ratowniczych.</w:t>
      </w:r>
    </w:p>
    <w:p w14:paraId="15C0BD9E" w14:textId="6C0BC57C"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zobowiązuje się do umożliwienia wstępu pracownikom organów nadzoru budowlanego, do których należy wykonywanie zadań określonych ustawą prawo budowlane oraz do udostępnienia danych </w:t>
      </w:r>
      <w:r w:rsidR="00385E74">
        <w:rPr>
          <w:rFonts w:asciiTheme="minorHAnsi" w:hAnsiTheme="minorHAnsi" w:cstheme="minorHAnsi"/>
          <w:sz w:val="22"/>
          <w:szCs w:val="22"/>
        </w:rPr>
        <w:br/>
      </w:r>
      <w:r w:rsidRPr="009D62EE">
        <w:rPr>
          <w:rFonts w:asciiTheme="minorHAnsi" w:hAnsiTheme="minorHAnsi" w:cstheme="minorHAnsi"/>
          <w:sz w:val="22"/>
          <w:szCs w:val="22"/>
        </w:rPr>
        <w:t>i informacji ustawą wymaganych.</w:t>
      </w:r>
    </w:p>
    <w:p w14:paraId="1E371484" w14:textId="77777777" w:rsidR="00C101D3" w:rsidRPr="009D62EE" w:rsidRDefault="00C101D3"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Jeżeli wymagają tego okoliczności, Wykonawca zobowiązany jest do wykonywania wobec organów administracji publicznej oraz osób trzecich obowiązków Zamawiającego, wynikających z przepisów prawa budowlanego, do dnia protokolarnego przekazania Zamawiającemu przedmiotu umowy.</w:t>
      </w:r>
    </w:p>
    <w:p w14:paraId="421AD5AF" w14:textId="77777777" w:rsidR="007A65D7" w:rsidRPr="009D62EE" w:rsidRDefault="007A65D7" w:rsidP="00E026E6">
      <w:pPr>
        <w:widowControl w:val="0"/>
        <w:numPr>
          <w:ilvl w:val="0"/>
          <w:numId w:val="8"/>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Wykonawca zobowiązuje się do umożliwie</w:t>
      </w:r>
      <w:r w:rsidR="00312809" w:rsidRPr="009D62EE">
        <w:rPr>
          <w:rFonts w:asciiTheme="minorHAnsi" w:hAnsiTheme="minorHAnsi" w:cstheme="minorHAnsi"/>
          <w:sz w:val="22"/>
          <w:szCs w:val="22"/>
        </w:rPr>
        <w:t>nia wstępu na teren budowy osobom</w:t>
      </w:r>
      <w:r w:rsidRPr="009D62EE">
        <w:rPr>
          <w:rFonts w:asciiTheme="minorHAnsi" w:hAnsiTheme="minorHAnsi" w:cstheme="minorHAnsi"/>
          <w:sz w:val="22"/>
          <w:szCs w:val="22"/>
        </w:rPr>
        <w:t xml:space="preserve"> trzecim ( m.in. wykonawców, </w:t>
      </w:r>
      <w:r w:rsidR="00312809" w:rsidRPr="009D62EE">
        <w:rPr>
          <w:rFonts w:asciiTheme="minorHAnsi" w:hAnsiTheme="minorHAnsi" w:cstheme="minorHAnsi"/>
          <w:sz w:val="22"/>
          <w:szCs w:val="22"/>
        </w:rPr>
        <w:lastRenderedPageBreak/>
        <w:t>którzy będą realizować roboty niezwiązane z przedmiotem umowy)</w:t>
      </w:r>
      <w:r w:rsidR="00BB4413" w:rsidRPr="009D62EE">
        <w:rPr>
          <w:rFonts w:asciiTheme="minorHAnsi" w:hAnsiTheme="minorHAnsi" w:cstheme="minorHAnsi"/>
          <w:sz w:val="22"/>
          <w:szCs w:val="22"/>
        </w:rPr>
        <w:t>.</w:t>
      </w:r>
    </w:p>
    <w:p w14:paraId="1A846A3A" w14:textId="77E5371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13</w:t>
      </w:r>
    </w:p>
    <w:p w14:paraId="64EBE9C4" w14:textId="77777777" w:rsidR="00C101D3" w:rsidRPr="009D62EE" w:rsidRDefault="00C101D3">
      <w:pPr>
        <w:ind w:left="0" w:firstLine="0"/>
        <w:rPr>
          <w:rFonts w:asciiTheme="minorHAnsi" w:hAnsiTheme="minorHAnsi" w:cstheme="minorHAnsi"/>
          <w:sz w:val="22"/>
          <w:szCs w:val="22"/>
        </w:rPr>
      </w:pPr>
      <w:r w:rsidRPr="009D62EE">
        <w:rPr>
          <w:rFonts w:asciiTheme="minorHAnsi" w:hAnsiTheme="minorHAnsi" w:cstheme="minorHAnsi"/>
          <w:sz w:val="22"/>
          <w:szCs w:val="22"/>
        </w:rPr>
        <w:t>Wykonawca ponosi pełną odpowiedzialność wobec Zamawiającego oraz osób trzecich za wszelkie szkody powstałe na placu budowy w związku z prowadzonymi robotami. W szczególności Wykonawca ponosi odpowiedzialność za szkody będące następstwem nieszczęśliwych wypadków, dotyczące pracowników i osób trzecich przebywających na terenie budowy oraz za szkody polegające na zniszczeniu lub uszkodzeniu mienia.</w:t>
      </w:r>
    </w:p>
    <w:p w14:paraId="66C22439" w14:textId="77777777" w:rsidR="008C49FB" w:rsidRDefault="008C49FB">
      <w:pPr>
        <w:keepNext/>
        <w:rPr>
          <w:rFonts w:asciiTheme="minorHAnsi" w:hAnsiTheme="minorHAnsi" w:cstheme="minorHAnsi"/>
          <w:b/>
          <w:bCs/>
          <w:sz w:val="22"/>
          <w:szCs w:val="22"/>
        </w:rPr>
      </w:pPr>
    </w:p>
    <w:p w14:paraId="0089B619" w14:textId="349C2EF4" w:rsidR="00C101D3" w:rsidRPr="009D62EE" w:rsidRDefault="00C101D3">
      <w:pPr>
        <w:keepNext/>
        <w:rPr>
          <w:rFonts w:asciiTheme="minorHAnsi" w:hAnsiTheme="minorHAnsi" w:cstheme="minorHAnsi"/>
          <w:b/>
          <w:sz w:val="22"/>
          <w:szCs w:val="22"/>
        </w:rPr>
      </w:pPr>
      <w:r w:rsidRPr="009D62EE">
        <w:rPr>
          <w:rFonts w:asciiTheme="minorHAnsi" w:hAnsiTheme="minorHAnsi" w:cstheme="minorHAnsi"/>
          <w:b/>
          <w:bCs/>
          <w:sz w:val="22"/>
          <w:szCs w:val="22"/>
        </w:rPr>
        <w:t>Terminy realizacji Umowy</w:t>
      </w:r>
    </w:p>
    <w:p w14:paraId="3E1B950E"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14</w:t>
      </w:r>
    </w:p>
    <w:p w14:paraId="67716038" w14:textId="77777777" w:rsidR="00832EB3" w:rsidRPr="00FA48DD" w:rsidRDefault="00832EB3" w:rsidP="00832EB3">
      <w:pPr>
        <w:widowControl w:val="0"/>
        <w:autoSpaceDE w:val="0"/>
        <w:ind w:left="0" w:right="-659" w:firstLine="0"/>
      </w:pPr>
      <w:r w:rsidRPr="00FA48DD">
        <w:rPr>
          <w:rFonts w:ascii="Calibri" w:hAnsi="Calibri" w:cs="Calibri"/>
          <w:sz w:val="22"/>
          <w:szCs w:val="22"/>
        </w:rPr>
        <w:t>Strony ustalają następujące terminy realizacji zadania:</w:t>
      </w:r>
    </w:p>
    <w:p w14:paraId="03852634" w14:textId="070B96D5" w:rsidR="00832EB3" w:rsidRPr="004368E9" w:rsidRDefault="00832EB3" w:rsidP="00832EB3">
      <w:pPr>
        <w:widowControl w:val="0"/>
        <w:numPr>
          <w:ilvl w:val="0"/>
          <w:numId w:val="27"/>
        </w:numPr>
        <w:tabs>
          <w:tab w:val="left" w:pos="284"/>
        </w:tabs>
        <w:autoSpaceDE w:val="0"/>
        <w:ind w:right="-659"/>
        <w:rPr>
          <w:rFonts w:asciiTheme="minorHAnsi" w:hAnsiTheme="minorHAnsi" w:cstheme="minorHAnsi"/>
        </w:rPr>
      </w:pPr>
      <w:r w:rsidRPr="004368E9">
        <w:rPr>
          <w:rFonts w:asciiTheme="minorHAnsi" w:hAnsiTheme="minorHAnsi" w:cstheme="minorHAnsi"/>
          <w:bCs/>
          <w:sz w:val="22"/>
          <w:szCs w:val="22"/>
        </w:rPr>
        <w:t xml:space="preserve">rozpoczęcie nastąpi w dniu </w:t>
      </w:r>
      <w:r w:rsidRPr="004368E9">
        <w:rPr>
          <w:rFonts w:asciiTheme="minorHAnsi" w:hAnsiTheme="minorHAnsi" w:cstheme="minorHAnsi"/>
          <w:sz w:val="22"/>
          <w:szCs w:val="22"/>
        </w:rPr>
        <w:t xml:space="preserve">przekazania placu budowy </w:t>
      </w:r>
    </w:p>
    <w:p w14:paraId="152F0647" w14:textId="046967A6" w:rsidR="007B4E53" w:rsidRPr="004368E9" w:rsidRDefault="00832EB3" w:rsidP="000C054F">
      <w:pPr>
        <w:widowControl w:val="0"/>
        <w:numPr>
          <w:ilvl w:val="0"/>
          <w:numId w:val="27"/>
        </w:numPr>
        <w:tabs>
          <w:tab w:val="left" w:pos="284"/>
        </w:tabs>
        <w:autoSpaceDE w:val="0"/>
        <w:ind w:right="118"/>
        <w:rPr>
          <w:rFonts w:asciiTheme="minorHAnsi" w:hAnsiTheme="minorHAnsi" w:cstheme="minorHAnsi"/>
          <w:sz w:val="22"/>
        </w:rPr>
      </w:pPr>
      <w:r w:rsidRPr="004368E9">
        <w:rPr>
          <w:rFonts w:asciiTheme="minorHAnsi" w:hAnsiTheme="minorHAnsi" w:cstheme="minorHAnsi"/>
          <w:sz w:val="22"/>
          <w:szCs w:val="22"/>
        </w:rPr>
        <w:t xml:space="preserve">zakończenie: </w:t>
      </w:r>
      <w:r w:rsidR="00812B8A">
        <w:rPr>
          <w:rFonts w:asciiTheme="minorHAnsi" w:hAnsiTheme="minorHAnsi" w:cstheme="minorHAnsi"/>
          <w:b/>
          <w:bCs/>
          <w:sz w:val="22"/>
          <w:szCs w:val="22"/>
        </w:rPr>
        <w:t>3</w:t>
      </w:r>
      <w:r w:rsidR="00E478F1">
        <w:rPr>
          <w:rFonts w:asciiTheme="minorHAnsi" w:hAnsiTheme="minorHAnsi" w:cstheme="minorHAnsi"/>
          <w:b/>
          <w:bCs/>
          <w:sz w:val="22"/>
          <w:szCs w:val="22"/>
        </w:rPr>
        <w:t xml:space="preserve"> miesiące od dnia przekazania placu budowy</w:t>
      </w:r>
      <w:r w:rsidR="00B84436">
        <w:rPr>
          <w:rFonts w:asciiTheme="minorHAnsi" w:hAnsiTheme="minorHAnsi" w:cstheme="minorHAnsi"/>
          <w:b/>
          <w:bCs/>
          <w:sz w:val="22"/>
          <w:szCs w:val="22"/>
        </w:rPr>
        <w:t xml:space="preserve">. </w:t>
      </w:r>
    </w:p>
    <w:p w14:paraId="0265FE6A"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15</w:t>
      </w:r>
    </w:p>
    <w:p w14:paraId="1DDDE161" w14:textId="77777777" w:rsidR="00C101D3" w:rsidRPr="009D62EE" w:rsidRDefault="00C101D3" w:rsidP="00E026E6">
      <w:pPr>
        <w:widowControl w:val="0"/>
        <w:numPr>
          <w:ilvl w:val="0"/>
          <w:numId w:val="9"/>
        </w:numPr>
        <w:tabs>
          <w:tab w:val="left" w:pos="567"/>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W razie opóźnienia w przekazaniu Wykonawcy placu budowy, termin rozpoczęcia i zakończenia robót, bądź ich poszczególnych etapów ulega przesunięciu odpowiednio o czas opóźnienia. Przesunięcie terminu nastąpi w drodze pisemnego aneksu do Umowy.</w:t>
      </w:r>
    </w:p>
    <w:p w14:paraId="641C1AE8" w14:textId="77777777" w:rsidR="00C101D3" w:rsidRPr="009D62EE" w:rsidRDefault="00C101D3"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W przypadku zlecenia w trakcie realizacji Umowy robót dodatkowych lub zamiennych niezawinionych przez Wykonawcę, termin zakończenia robót może ulec przesunięciu. Przesunięcie terminu nastąpi </w:t>
      </w:r>
      <w:r w:rsidR="00F4275C" w:rsidRPr="009D62EE">
        <w:rPr>
          <w:rFonts w:asciiTheme="minorHAnsi" w:hAnsiTheme="minorHAnsi" w:cstheme="minorHAnsi"/>
          <w:sz w:val="22"/>
          <w:szCs w:val="22"/>
        </w:rPr>
        <w:t xml:space="preserve"> </w:t>
      </w:r>
      <w:r w:rsidR="00F4275C" w:rsidRPr="009D62EE">
        <w:rPr>
          <w:rFonts w:asciiTheme="minorHAnsi" w:hAnsiTheme="minorHAnsi" w:cstheme="minorHAnsi"/>
          <w:sz w:val="22"/>
          <w:szCs w:val="22"/>
        </w:rPr>
        <w:br/>
      </w:r>
      <w:r w:rsidRPr="009D62EE">
        <w:rPr>
          <w:rFonts w:asciiTheme="minorHAnsi" w:hAnsiTheme="minorHAnsi" w:cstheme="minorHAnsi"/>
          <w:sz w:val="22"/>
          <w:szCs w:val="22"/>
        </w:rPr>
        <w:t>w drodze pisemnego aneksu do Umowy.</w:t>
      </w:r>
    </w:p>
    <w:p w14:paraId="254130DE" w14:textId="69EC62DB" w:rsidR="00C101D3" w:rsidRPr="009D62EE" w:rsidRDefault="00C101D3"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Termin robót może ulec przesunięciu w wyniku działania siły wyższej oraz w skutek zaistnienia przyczyn określonych w SWZ. Przesunięcie terminu nastąpi w drodze pisemnego aneksu do Umowy.  </w:t>
      </w:r>
      <w:r w:rsidRPr="009D62EE">
        <w:rPr>
          <w:rFonts w:asciiTheme="minorHAnsi" w:hAnsiTheme="minorHAnsi" w:cstheme="minorHAnsi"/>
          <w:sz w:val="22"/>
          <w:szCs w:val="22"/>
        </w:rPr>
        <w:br/>
        <w:t xml:space="preserve">O każdym przypadku zaistnienia sytuacji o jakiej mowa w zdaniu 1, Wykonawca zawiadamia inspektora nadzoru lub osobę upoważnioną zgodnie z § 11 ust. 5 i 6. </w:t>
      </w:r>
    </w:p>
    <w:p w14:paraId="50FC6E6B" w14:textId="77777777" w:rsidR="00C640F7" w:rsidRPr="009D62EE" w:rsidRDefault="00C63B25"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Wykonawca oraz podwykonawcy są zobowiązani do bezwzględnego przestrzegania  ograniczeń czasowych wykonawstwa robót nałożonych przez Zamawiającego pod rygorem pełnego obciążenia </w:t>
      </w:r>
      <w:r w:rsidR="00C640F7" w:rsidRPr="009D62EE">
        <w:rPr>
          <w:rFonts w:asciiTheme="minorHAnsi" w:hAnsiTheme="minorHAnsi" w:cstheme="minorHAnsi"/>
          <w:sz w:val="22"/>
          <w:szCs w:val="22"/>
        </w:rPr>
        <w:t>karami, opłatami administracyjnymi i innymi sankcjami wynikającymi z przedmiotowej umowy.</w:t>
      </w:r>
    </w:p>
    <w:p w14:paraId="7F24DA6E" w14:textId="77777777" w:rsidR="00C640F7" w:rsidRPr="009D62EE" w:rsidRDefault="00C640F7"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Wykonawca jest zobowiązany w taki sposób planować i wykonywać wszystkie pracy aby umożliwić pozostałym podwykonawcom terminowe i bezproblemowe wykonanie przedmiotu umowy.</w:t>
      </w:r>
    </w:p>
    <w:p w14:paraId="43DCACD1" w14:textId="77777777" w:rsidR="00C63B25" w:rsidRPr="005B0C44" w:rsidRDefault="00C640F7" w:rsidP="00E026E6">
      <w:pPr>
        <w:widowControl w:val="0"/>
        <w:numPr>
          <w:ilvl w:val="0"/>
          <w:numId w:val="9"/>
        </w:numPr>
        <w:tabs>
          <w:tab w:val="left" w:pos="426"/>
        </w:tabs>
        <w:autoSpaceDE w:val="0"/>
        <w:ind w:left="502" w:hanging="360"/>
        <w:rPr>
          <w:rFonts w:asciiTheme="minorHAnsi" w:hAnsiTheme="minorHAnsi" w:cstheme="minorHAnsi"/>
          <w:sz w:val="22"/>
          <w:szCs w:val="22"/>
        </w:rPr>
      </w:pPr>
      <w:r w:rsidRPr="009D62EE">
        <w:rPr>
          <w:rFonts w:asciiTheme="minorHAnsi" w:hAnsiTheme="minorHAnsi" w:cstheme="minorHAnsi"/>
          <w:sz w:val="22"/>
          <w:szCs w:val="22"/>
        </w:rPr>
        <w:t xml:space="preserve">Wykonawca jest zobowiązany na bieżąco informować Zamawiającego o wszystkich okolicznościach </w:t>
      </w:r>
      <w:r w:rsidRPr="005B0C44">
        <w:rPr>
          <w:rFonts w:asciiTheme="minorHAnsi" w:hAnsiTheme="minorHAnsi" w:cstheme="minorHAnsi"/>
          <w:sz w:val="22"/>
          <w:szCs w:val="22"/>
        </w:rPr>
        <w:t>mających wpływ na</w:t>
      </w:r>
      <w:r w:rsidR="001E5FC0" w:rsidRPr="005B0C44">
        <w:rPr>
          <w:rFonts w:asciiTheme="minorHAnsi" w:hAnsiTheme="minorHAnsi" w:cstheme="minorHAnsi"/>
          <w:sz w:val="22"/>
          <w:szCs w:val="22"/>
        </w:rPr>
        <w:t xml:space="preserve"> należytą i terminową</w:t>
      </w:r>
      <w:r w:rsidR="00187BF4" w:rsidRPr="005B0C44">
        <w:rPr>
          <w:rFonts w:asciiTheme="minorHAnsi" w:hAnsiTheme="minorHAnsi" w:cstheme="minorHAnsi"/>
          <w:sz w:val="22"/>
          <w:szCs w:val="22"/>
        </w:rPr>
        <w:t xml:space="preserve"> realizację przedmiotu umowy.</w:t>
      </w:r>
      <w:r w:rsidRPr="005B0C44">
        <w:rPr>
          <w:rFonts w:asciiTheme="minorHAnsi" w:hAnsiTheme="minorHAnsi" w:cstheme="minorHAnsi"/>
          <w:sz w:val="22"/>
          <w:szCs w:val="22"/>
        </w:rPr>
        <w:t xml:space="preserve">  </w:t>
      </w:r>
    </w:p>
    <w:p w14:paraId="4786CEA2" w14:textId="6B88B31A" w:rsidR="005B0C44" w:rsidRPr="005B0C44" w:rsidRDefault="005B0C44" w:rsidP="00E026E6">
      <w:pPr>
        <w:widowControl w:val="0"/>
        <w:numPr>
          <w:ilvl w:val="0"/>
          <w:numId w:val="9"/>
        </w:numPr>
        <w:tabs>
          <w:tab w:val="left" w:pos="426"/>
        </w:tabs>
        <w:autoSpaceDE w:val="0"/>
        <w:ind w:left="502" w:hanging="360"/>
        <w:rPr>
          <w:rFonts w:asciiTheme="minorHAnsi" w:hAnsiTheme="minorHAnsi" w:cstheme="minorHAnsi"/>
          <w:sz w:val="22"/>
          <w:szCs w:val="22"/>
        </w:rPr>
      </w:pPr>
      <w:r>
        <w:rPr>
          <w:rStyle w:val="cf01"/>
          <w:rFonts w:asciiTheme="minorHAnsi" w:hAnsiTheme="minorHAnsi" w:cstheme="minorHAnsi"/>
          <w:sz w:val="22"/>
          <w:szCs w:val="22"/>
        </w:rPr>
        <w:t xml:space="preserve">Roboty budowlane będą prowadzone na czynnym obiekcie tj. </w:t>
      </w:r>
      <w:r w:rsidRPr="005B0C44">
        <w:rPr>
          <w:rStyle w:val="cf01"/>
          <w:rFonts w:asciiTheme="minorHAnsi" w:hAnsiTheme="minorHAnsi" w:cstheme="minorHAnsi"/>
          <w:sz w:val="22"/>
          <w:szCs w:val="22"/>
        </w:rPr>
        <w:t xml:space="preserve">szkoła, w której będą prowadzone zajęcia. Wobec powyższego wszelkie prace powodujące nadmierny hałas oraz uciążliwe </w:t>
      </w:r>
      <w:r w:rsidR="000D4693">
        <w:rPr>
          <w:rStyle w:val="cf01"/>
          <w:rFonts w:asciiTheme="minorHAnsi" w:hAnsiTheme="minorHAnsi" w:cstheme="minorHAnsi"/>
          <w:sz w:val="22"/>
          <w:szCs w:val="22"/>
        </w:rPr>
        <w:t xml:space="preserve">warunki dla uczniów, </w:t>
      </w:r>
      <w:r w:rsidRPr="005B0C44">
        <w:rPr>
          <w:rStyle w:val="cf01"/>
          <w:rFonts w:asciiTheme="minorHAnsi" w:hAnsiTheme="minorHAnsi" w:cstheme="minorHAnsi"/>
          <w:sz w:val="22"/>
          <w:szCs w:val="22"/>
        </w:rPr>
        <w:t>będą realizowane po godzinach zajęć lub w uzgodnieniu z dyrekcją szkoły</w:t>
      </w:r>
      <w:r w:rsidR="000D4693">
        <w:rPr>
          <w:rStyle w:val="cf01"/>
          <w:rFonts w:asciiTheme="minorHAnsi" w:hAnsiTheme="minorHAnsi" w:cstheme="minorHAnsi"/>
          <w:sz w:val="22"/>
          <w:szCs w:val="22"/>
        </w:rPr>
        <w:t>.</w:t>
      </w:r>
    </w:p>
    <w:p w14:paraId="03DE9556" w14:textId="77777777" w:rsidR="00C101D3" w:rsidRPr="009D62EE" w:rsidRDefault="00C101D3">
      <w:pPr>
        <w:widowControl w:val="0"/>
        <w:tabs>
          <w:tab w:val="left" w:pos="426"/>
        </w:tabs>
        <w:autoSpaceDE w:val="0"/>
        <w:ind w:left="502" w:firstLine="0"/>
        <w:rPr>
          <w:rFonts w:asciiTheme="minorHAnsi" w:hAnsiTheme="minorHAnsi" w:cstheme="minorHAnsi"/>
          <w:sz w:val="22"/>
          <w:szCs w:val="22"/>
        </w:rPr>
      </w:pPr>
    </w:p>
    <w:p w14:paraId="0D13BBB1" w14:textId="77777777" w:rsidR="00C101D3" w:rsidRPr="009D62EE" w:rsidRDefault="00C101D3">
      <w:pPr>
        <w:keepNext/>
        <w:rPr>
          <w:rFonts w:asciiTheme="minorHAnsi" w:hAnsiTheme="minorHAnsi" w:cstheme="minorHAnsi"/>
          <w:b/>
          <w:sz w:val="22"/>
          <w:szCs w:val="22"/>
        </w:rPr>
      </w:pPr>
      <w:r w:rsidRPr="009D62EE">
        <w:rPr>
          <w:rFonts w:asciiTheme="minorHAnsi" w:hAnsiTheme="minorHAnsi" w:cstheme="minorHAnsi"/>
          <w:b/>
          <w:bCs/>
          <w:sz w:val="22"/>
          <w:szCs w:val="22"/>
        </w:rPr>
        <w:lastRenderedPageBreak/>
        <w:t>Odbiór przedmiotu Umowy</w:t>
      </w:r>
    </w:p>
    <w:p w14:paraId="491438A9"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16</w:t>
      </w:r>
    </w:p>
    <w:p w14:paraId="27CE908D" w14:textId="77777777" w:rsidR="00C101D3" w:rsidRPr="009D62EE" w:rsidRDefault="00C101D3">
      <w:pPr>
        <w:widowControl w:val="0"/>
        <w:autoSpaceDE w:val="0"/>
        <w:ind w:left="0" w:right="-659" w:firstLine="0"/>
        <w:rPr>
          <w:rFonts w:asciiTheme="minorHAnsi" w:hAnsiTheme="minorHAnsi" w:cstheme="minorHAnsi"/>
          <w:sz w:val="22"/>
          <w:szCs w:val="22"/>
        </w:rPr>
      </w:pPr>
      <w:r w:rsidRPr="009D62EE">
        <w:rPr>
          <w:rFonts w:asciiTheme="minorHAnsi" w:hAnsiTheme="minorHAnsi" w:cstheme="minorHAnsi"/>
          <w:sz w:val="22"/>
          <w:szCs w:val="22"/>
        </w:rPr>
        <w:t>Strony ustalają następujące rodzaje odbiorów:</w:t>
      </w:r>
    </w:p>
    <w:p w14:paraId="3A8C2CF1" w14:textId="77777777" w:rsidR="00C101D3" w:rsidRPr="009D62EE" w:rsidRDefault="00C101D3" w:rsidP="00E026E6">
      <w:pPr>
        <w:widowControl w:val="0"/>
        <w:numPr>
          <w:ilvl w:val="0"/>
          <w:numId w:val="28"/>
        </w:numPr>
        <w:autoSpaceDE w:val="0"/>
        <w:ind w:right="-659"/>
        <w:rPr>
          <w:rFonts w:asciiTheme="minorHAnsi" w:hAnsiTheme="minorHAnsi" w:cstheme="minorHAnsi"/>
          <w:sz w:val="22"/>
          <w:szCs w:val="22"/>
        </w:rPr>
      </w:pPr>
      <w:r w:rsidRPr="009D62EE">
        <w:rPr>
          <w:rFonts w:asciiTheme="minorHAnsi" w:hAnsiTheme="minorHAnsi" w:cstheme="minorHAnsi"/>
          <w:sz w:val="22"/>
          <w:szCs w:val="22"/>
        </w:rPr>
        <w:t>odbiory robót zanikających i ulegających zakryciu,</w:t>
      </w:r>
    </w:p>
    <w:p w14:paraId="07C40465" w14:textId="65B06168" w:rsidR="00DF36C5" w:rsidRPr="009D62EE" w:rsidRDefault="00C101D3" w:rsidP="00E026E6">
      <w:pPr>
        <w:widowControl w:val="0"/>
        <w:numPr>
          <w:ilvl w:val="0"/>
          <w:numId w:val="28"/>
        </w:numPr>
        <w:autoSpaceDE w:val="0"/>
        <w:ind w:right="-659"/>
        <w:rPr>
          <w:rFonts w:asciiTheme="minorHAnsi" w:hAnsiTheme="minorHAnsi" w:cstheme="minorHAnsi"/>
          <w:sz w:val="22"/>
          <w:szCs w:val="22"/>
        </w:rPr>
      </w:pPr>
      <w:r w:rsidRPr="009D62EE">
        <w:rPr>
          <w:rFonts w:asciiTheme="minorHAnsi" w:hAnsiTheme="minorHAnsi" w:cstheme="minorHAnsi"/>
          <w:sz w:val="22"/>
          <w:szCs w:val="22"/>
        </w:rPr>
        <w:t xml:space="preserve">odbiór końcowy – po zrealizowaniu całości </w:t>
      </w:r>
      <w:r w:rsidR="00E04D8A" w:rsidRPr="009D62EE">
        <w:rPr>
          <w:rFonts w:asciiTheme="minorHAnsi" w:hAnsiTheme="minorHAnsi" w:cstheme="minorHAnsi"/>
          <w:sz w:val="22"/>
          <w:szCs w:val="22"/>
        </w:rPr>
        <w:t>przedmiotu U</w:t>
      </w:r>
      <w:r w:rsidR="00850299" w:rsidRPr="009D62EE">
        <w:rPr>
          <w:rFonts w:asciiTheme="minorHAnsi" w:hAnsiTheme="minorHAnsi" w:cstheme="minorHAnsi"/>
          <w:sz w:val="22"/>
          <w:szCs w:val="22"/>
        </w:rPr>
        <w:t>mowy</w:t>
      </w:r>
      <w:r w:rsidRPr="009D62EE">
        <w:rPr>
          <w:rFonts w:asciiTheme="minorHAnsi" w:hAnsiTheme="minorHAnsi" w:cstheme="minorHAnsi"/>
          <w:sz w:val="22"/>
          <w:szCs w:val="22"/>
        </w:rPr>
        <w:t>,</w:t>
      </w:r>
    </w:p>
    <w:p w14:paraId="05E94168" w14:textId="77777777" w:rsidR="00C101D3" w:rsidRPr="009D62EE" w:rsidRDefault="00C101D3" w:rsidP="00E026E6">
      <w:pPr>
        <w:widowControl w:val="0"/>
        <w:numPr>
          <w:ilvl w:val="0"/>
          <w:numId w:val="28"/>
        </w:numPr>
        <w:autoSpaceDE w:val="0"/>
        <w:ind w:right="-659"/>
        <w:rPr>
          <w:rFonts w:asciiTheme="minorHAnsi" w:hAnsiTheme="minorHAnsi" w:cstheme="minorHAnsi"/>
          <w:sz w:val="22"/>
          <w:szCs w:val="22"/>
        </w:rPr>
      </w:pPr>
      <w:r w:rsidRPr="009D62EE">
        <w:rPr>
          <w:rFonts w:asciiTheme="minorHAnsi" w:hAnsiTheme="minorHAnsi" w:cstheme="minorHAnsi"/>
          <w:sz w:val="22"/>
          <w:szCs w:val="22"/>
        </w:rPr>
        <w:t xml:space="preserve">odbiór pogwarancyjny – po wygaśnięciu obowiązywania gwarancji i rękojmi za wady przedmiotu Umowy. </w:t>
      </w:r>
    </w:p>
    <w:p w14:paraId="607ED46C" w14:textId="53ED80B2"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17</w:t>
      </w:r>
    </w:p>
    <w:p w14:paraId="7CA8226D" w14:textId="204A850A"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Gotowość do </w:t>
      </w:r>
      <w:r w:rsidRPr="009D62EE">
        <w:rPr>
          <w:rFonts w:asciiTheme="minorHAnsi" w:hAnsiTheme="minorHAnsi" w:cstheme="minorHAnsi"/>
          <w:bCs/>
          <w:sz w:val="22"/>
          <w:szCs w:val="22"/>
        </w:rPr>
        <w:t>odbioru określonego w</w:t>
      </w:r>
      <w:r w:rsidRPr="009D62EE">
        <w:rPr>
          <w:rFonts w:asciiTheme="minorHAnsi" w:hAnsiTheme="minorHAnsi" w:cstheme="minorHAnsi"/>
          <w:sz w:val="22"/>
          <w:szCs w:val="22"/>
        </w:rPr>
        <w:t xml:space="preserve"> </w:t>
      </w:r>
      <w:r w:rsidRPr="009D62EE">
        <w:rPr>
          <w:rFonts w:asciiTheme="minorHAnsi" w:eastAsia="Arial Unicode MS" w:hAnsiTheme="minorHAnsi" w:cstheme="minorHAnsi"/>
          <w:kern w:val="2"/>
          <w:sz w:val="22"/>
          <w:szCs w:val="22"/>
          <w:lang w:bidi="hi-IN"/>
        </w:rPr>
        <w:t>§16</w:t>
      </w:r>
      <w:r w:rsidR="00792EA1" w:rsidRPr="009D62EE">
        <w:rPr>
          <w:rFonts w:asciiTheme="minorHAnsi" w:eastAsia="Arial Unicode MS" w:hAnsiTheme="minorHAnsi" w:cstheme="minorHAnsi"/>
          <w:kern w:val="2"/>
          <w:sz w:val="22"/>
          <w:szCs w:val="22"/>
          <w:lang w:bidi="hi-IN"/>
        </w:rPr>
        <w:t xml:space="preserve"> </w:t>
      </w:r>
      <w:r w:rsidR="00A7141B" w:rsidRPr="009D62EE">
        <w:rPr>
          <w:rFonts w:asciiTheme="minorHAnsi" w:eastAsia="Arial Unicode MS" w:hAnsiTheme="minorHAnsi" w:cstheme="minorHAnsi"/>
          <w:kern w:val="2"/>
          <w:sz w:val="22"/>
          <w:szCs w:val="22"/>
          <w:lang w:bidi="hi-IN"/>
        </w:rPr>
        <w:t>b</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 xml:space="preserve"> Wykonawca zgłasza w terminie zgodnym z </w:t>
      </w:r>
      <w:r w:rsidRPr="009D62EE">
        <w:rPr>
          <w:rFonts w:asciiTheme="minorHAnsi" w:hAnsiTheme="minorHAnsi" w:cstheme="minorHAnsi"/>
          <w:bCs/>
          <w:sz w:val="22"/>
          <w:szCs w:val="22"/>
        </w:rPr>
        <w:t>§ 14.</w:t>
      </w:r>
    </w:p>
    <w:p w14:paraId="2BFEBAB5" w14:textId="29392166"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Przystąpienie do </w:t>
      </w:r>
      <w:r w:rsidRPr="009D62EE">
        <w:rPr>
          <w:rFonts w:asciiTheme="minorHAnsi" w:hAnsiTheme="minorHAnsi" w:cstheme="minorHAnsi"/>
          <w:bCs/>
          <w:sz w:val="22"/>
          <w:szCs w:val="22"/>
        </w:rPr>
        <w:t>odbioru określonego w</w:t>
      </w:r>
      <w:r w:rsidRPr="009D62EE">
        <w:rPr>
          <w:rFonts w:asciiTheme="minorHAnsi" w:hAnsiTheme="minorHAnsi" w:cstheme="minorHAnsi"/>
          <w:sz w:val="22"/>
          <w:szCs w:val="22"/>
        </w:rPr>
        <w:t xml:space="preserve"> </w:t>
      </w:r>
      <w:r w:rsidR="00792EA1" w:rsidRPr="009D62EE">
        <w:rPr>
          <w:rFonts w:asciiTheme="minorHAnsi" w:eastAsia="Arial Unicode MS" w:hAnsiTheme="minorHAnsi" w:cstheme="minorHAnsi"/>
          <w:kern w:val="2"/>
          <w:sz w:val="22"/>
          <w:szCs w:val="22"/>
          <w:lang w:bidi="hi-IN"/>
        </w:rPr>
        <w:t xml:space="preserve">§16 </w:t>
      </w:r>
      <w:r w:rsidR="00A7141B" w:rsidRPr="009D62EE">
        <w:rPr>
          <w:rFonts w:asciiTheme="minorHAnsi" w:eastAsia="Arial Unicode MS" w:hAnsiTheme="minorHAnsi" w:cstheme="minorHAnsi"/>
          <w:kern w:val="2"/>
          <w:sz w:val="22"/>
          <w:szCs w:val="22"/>
          <w:lang w:bidi="hi-IN"/>
        </w:rPr>
        <w:t>b,</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dokonywane jest po potwierdzeniu gotowości Wykonawcy do dokonania odbioru przez inspektora nadzoru, w terminie 14 dni roboczych od daty zgłoszenia,  o którym mowa w ust. 1 przez komisję powoływaną przez Zamawiającego przy udziale Wykonawcy.</w:t>
      </w:r>
    </w:p>
    <w:p w14:paraId="664D7EA1" w14:textId="6162E5B0" w:rsidR="00C101D3" w:rsidRPr="000D4693"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Warunkiem przystąpienia Komisji do </w:t>
      </w:r>
      <w:r w:rsidRPr="009D62EE">
        <w:rPr>
          <w:rFonts w:asciiTheme="minorHAnsi" w:hAnsiTheme="minorHAnsi" w:cstheme="minorHAnsi"/>
          <w:bCs/>
          <w:sz w:val="22"/>
          <w:szCs w:val="22"/>
        </w:rPr>
        <w:t>odbioru określonego w</w:t>
      </w:r>
      <w:r w:rsidRPr="009D62EE">
        <w:rPr>
          <w:rFonts w:asciiTheme="minorHAnsi" w:hAnsiTheme="minorHAnsi" w:cstheme="minorHAnsi"/>
          <w:sz w:val="22"/>
          <w:szCs w:val="22"/>
        </w:rPr>
        <w:t xml:space="preserve"> </w:t>
      </w:r>
      <w:r w:rsidR="001D378A" w:rsidRPr="009D62EE">
        <w:rPr>
          <w:rFonts w:asciiTheme="minorHAnsi" w:eastAsia="Arial Unicode MS" w:hAnsiTheme="minorHAnsi" w:cstheme="minorHAnsi"/>
          <w:kern w:val="2"/>
          <w:sz w:val="22"/>
          <w:szCs w:val="22"/>
          <w:lang w:bidi="hi-IN"/>
        </w:rPr>
        <w:t xml:space="preserve">§16 </w:t>
      </w:r>
      <w:r w:rsidR="00A7141B" w:rsidRPr="009D62EE">
        <w:rPr>
          <w:rFonts w:asciiTheme="minorHAnsi" w:eastAsia="Arial Unicode MS" w:hAnsiTheme="minorHAnsi" w:cstheme="minorHAnsi"/>
          <w:kern w:val="2"/>
          <w:sz w:val="22"/>
          <w:szCs w:val="22"/>
          <w:lang w:bidi="hi-IN"/>
        </w:rPr>
        <w:t xml:space="preserve">b, </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 xml:space="preserve"> jest przedstawienie przez Wykonawcę inspektorowi nadzoru dokumentacji budowy oraz w przypadkach określonych w § 4 ust. 4</w:t>
      </w:r>
      <w:r w:rsidR="001D378A" w:rsidRPr="009D62EE">
        <w:rPr>
          <w:rFonts w:asciiTheme="minorHAnsi" w:hAnsiTheme="minorHAnsi" w:cstheme="minorHAnsi"/>
          <w:sz w:val="22"/>
          <w:szCs w:val="22"/>
        </w:rPr>
        <w:t xml:space="preserve"> </w:t>
      </w:r>
      <w:r w:rsidRPr="009D62EE">
        <w:rPr>
          <w:rFonts w:asciiTheme="minorHAnsi" w:hAnsiTheme="minorHAnsi" w:cstheme="minorHAnsi"/>
          <w:sz w:val="22"/>
          <w:szCs w:val="22"/>
        </w:rPr>
        <w:t>Umowy dokumentacji powykonawczej i zaakceptowanie jej przez inspektora nadzoru</w:t>
      </w:r>
      <w:r w:rsidRPr="000D4693">
        <w:rPr>
          <w:rFonts w:asciiTheme="minorHAnsi" w:hAnsiTheme="minorHAnsi" w:cstheme="minorHAnsi"/>
          <w:sz w:val="22"/>
          <w:szCs w:val="22"/>
        </w:rPr>
        <w:t xml:space="preserve">. </w:t>
      </w:r>
    </w:p>
    <w:p w14:paraId="45FFCE44" w14:textId="2A127485" w:rsidR="001D378A" w:rsidRPr="000D4693" w:rsidRDefault="001D378A" w:rsidP="00E026E6">
      <w:pPr>
        <w:widowControl w:val="0"/>
        <w:numPr>
          <w:ilvl w:val="0"/>
          <w:numId w:val="10"/>
        </w:numPr>
        <w:tabs>
          <w:tab w:val="left" w:pos="426"/>
        </w:tabs>
        <w:autoSpaceDE w:val="0"/>
        <w:ind w:left="426"/>
        <w:rPr>
          <w:rFonts w:asciiTheme="minorHAnsi" w:hAnsiTheme="minorHAnsi" w:cstheme="minorHAnsi"/>
          <w:sz w:val="22"/>
          <w:szCs w:val="22"/>
        </w:rPr>
      </w:pPr>
      <w:r w:rsidRPr="000D4693">
        <w:rPr>
          <w:rFonts w:asciiTheme="minorHAnsi" w:hAnsiTheme="minorHAnsi" w:cstheme="minorHAnsi"/>
          <w:sz w:val="22"/>
          <w:szCs w:val="22"/>
        </w:rPr>
        <w:t xml:space="preserve">Warunkiem przystąpienia Komisji do </w:t>
      </w:r>
      <w:r w:rsidRPr="000D4693">
        <w:rPr>
          <w:rFonts w:asciiTheme="minorHAnsi" w:hAnsiTheme="minorHAnsi" w:cstheme="minorHAnsi"/>
          <w:bCs/>
          <w:sz w:val="22"/>
          <w:szCs w:val="22"/>
        </w:rPr>
        <w:t>odbioru określonego w</w:t>
      </w:r>
      <w:r w:rsidRPr="000D4693">
        <w:rPr>
          <w:rFonts w:asciiTheme="minorHAnsi" w:hAnsiTheme="minorHAnsi" w:cstheme="minorHAnsi"/>
          <w:sz w:val="22"/>
          <w:szCs w:val="22"/>
        </w:rPr>
        <w:t xml:space="preserve"> </w:t>
      </w:r>
      <w:r w:rsidRPr="000D4693">
        <w:rPr>
          <w:rFonts w:asciiTheme="minorHAnsi" w:eastAsia="Arial Unicode MS" w:hAnsiTheme="minorHAnsi" w:cstheme="minorHAnsi"/>
          <w:kern w:val="2"/>
          <w:sz w:val="22"/>
          <w:szCs w:val="22"/>
          <w:lang w:bidi="hi-IN"/>
        </w:rPr>
        <w:t xml:space="preserve">§16 </w:t>
      </w:r>
      <w:r w:rsidR="00A7141B" w:rsidRPr="000D4693">
        <w:rPr>
          <w:rFonts w:asciiTheme="minorHAnsi" w:eastAsia="Arial Unicode MS" w:hAnsiTheme="minorHAnsi" w:cstheme="minorHAnsi"/>
          <w:kern w:val="2"/>
          <w:sz w:val="22"/>
          <w:szCs w:val="22"/>
          <w:lang w:bidi="hi-IN"/>
        </w:rPr>
        <w:t xml:space="preserve">b, </w:t>
      </w:r>
      <w:r w:rsidRPr="000D4693">
        <w:rPr>
          <w:rFonts w:asciiTheme="minorHAnsi" w:eastAsia="Arial Unicode MS" w:hAnsiTheme="minorHAnsi" w:cstheme="minorHAnsi"/>
          <w:kern w:val="2"/>
          <w:sz w:val="22"/>
          <w:szCs w:val="22"/>
          <w:lang w:bidi="hi-IN"/>
        </w:rPr>
        <w:t xml:space="preserve"> </w:t>
      </w:r>
      <w:r w:rsidRPr="000D4693">
        <w:rPr>
          <w:rFonts w:asciiTheme="minorHAnsi" w:hAnsiTheme="minorHAnsi" w:cstheme="minorHAnsi"/>
          <w:sz w:val="22"/>
          <w:szCs w:val="22"/>
        </w:rPr>
        <w:t xml:space="preserve"> jest przedstawienie przez Wykonawcę inspektorowi nadzoru dokumentacji budowy oraz w przypadkach określonych w § 4 ust. 4 oraz § 9 ust. 11 i 12,  Umowy dokumentacji powykonawczej i zaakceptowanie jej przez inspektora nadzoru. </w:t>
      </w:r>
    </w:p>
    <w:p w14:paraId="0198D023" w14:textId="77777777" w:rsidR="00C101D3" w:rsidRPr="000D4693"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0D4693">
        <w:rPr>
          <w:rFonts w:asciiTheme="minorHAnsi" w:hAnsiTheme="minorHAnsi" w:cstheme="minorHAnsi"/>
          <w:sz w:val="22"/>
          <w:szCs w:val="22"/>
        </w:rPr>
        <w:t xml:space="preserve">Przed odbiorem końcowym Wykonawca przeprowadzi przewidziane przepisami próby i badania techniczne w obecności inspektora nadzoru. </w:t>
      </w:r>
    </w:p>
    <w:p w14:paraId="5E75827D" w14:textId="210CD528"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0D4693">
        <w:rPr>
          <w:rFonts w:asciiTheme="minorHAnsi" w:hAnsiTheme="minorHAnsi" w:cstheme="minorHAnsi"/>
          <w:sz w:val="22"/>
          <w:szCs w:val="22"/>
        </w:rPr>
        <w:t xml:space="preserve">Przed odbiorem końcowym, Wykonawca przedstawi ostatecznie Zamawiającemu do odbioru </w:t>
      </w:r>
      <w:r w:rsidRPr="009D62EE">
        <w:rPr>
          <w:rFonts w:asciiTheme="minorHAnsi" w:hAnsiTheme="minorHAnsi" w:cstheme="minorHAnsi"/>
          <w:sz w:val="22"/>
          <w:szCs w:val="22"/>
        </w:rPr>
        <w:t xml:space="preserve">zaświadczenia z właściwych jednostek i organów, świadectwa techniczne i dokumenty gwarancyjne oraz dokumentację powykonawczą w przypadkach określonych w § 4 ust. 4 </w:t>
      </w:r>
      <w:r w:rsidR="00832B48" w:rsidRPr="009D62EE">
        <w:rPr>
          <w:rFonts w:asciiTheme="minorHAnsi" w:hAnsiTheme="minorHAnsi" w:cstheme="minorHAnsi"/>
          <w:sz w:val="22"/>
          <w:szCs w:val="22"/>
        </w:rPr>
        <w:t xml:space="preserve">oraz § 9 ust. 11 </w:t>
      </w:r>
      <w:r w:rsidR="00C34F2F" w:rsidRPr="009D62EE">
        <w:rPr>
          <w:rFonts w:asciiTheme="minorHAnsi" w:hAnsiTheme="minorHAnsi" w:cstheme="minorHAnsi"/>
          <w:sz w:val="22"/>
          <w:szCs w:val="22"/>
        </w:rPr>
        <w:t xml:space="preserve"> </w:t>
      </w:r>
      <w:r w:rsidR="00C34F2F" w:rsidRPr="009D62EE">
        <w:rPr>
          <w:rFonts w:asciiTheme="minorHAnsi" w:hAnsiTheme="minorHAnsi" w:cstheme="minorHAnsi"/>
          <w:sz w:val="22"/>
          <w:szCs w:val="22"/>
        </w:rPr>
        <w:br/>
      </w:r>
      <w:r w:rsidR="00832B48" w:rsidRPr="009D62EE">
        <w:rPr>
          <w:rFonts w:asciiTheme="minorHAnsi" w:hAnsiTheme="minorHAnsi" w:cstheme="minorHAnsi"/>
          <w:sz w:val="22"/>
          <w:szCs w:val="22"/>
        </w:rPr>
        <w:t>i 12,</w:t>
      </w:r>
      <w:r w:rsidRPr="009D62EE">
        <w:rPr>
          <w:rFonts w:asciiTheme="minorHAnsi" w:hAnsiTheme="minorHAnsi" w:cstheme="minorHAnsi"/>
          <w:sz w:val="22"/>
          <w:szCs w:val="22"/>
        </w:rPr>
        <w:t xml:space="preserve">Umowy. </w:t>
      </w:r>
    </w:p>
    <w:p w14:paraId="5D1BE2F4" w14:textId="77777777"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Strony postanawiają, że </w:t>
      </w:r>
      <w:r w:rsidRPr="009D62EE">
        <w:rPr>
          <w:rFonts w:asciiTheme="minorHAnsi" w:hAnsiTheme="minorHAnsi" w:cstheme="minorHAnsi"/>
          <w:bCs/>
          <w:sz w:val="22"/>
          <w:szCs w:val="22"/>
        </w:rPr>
        <w:t>ze wszystkich czynności odbioru</w:t>
      </w:r>
      <w:r w:rsidRPr="009D62EE">
        <w:rPr>
          <w:rFonts w:asciiTheme="minorHAnsi" w:hAnsiTheme="minorHAnsi" w:cstheme="minorHAnsi"/>
          <w:sz w:val="22"/>
          <w:szCs w:val="22"/>
        </w:rPr>
        <w:t xml:space="preserve"> będzie spisywany protokół zawierający wszelkie ustalenia dokonywane w toku odbioru, jak również terminy wyznaczone na usunięcie stwierdzonych                       w odbiorze wad.</w:t>
      </w:r>
    </w:p>
    <w:p w14:paraId="11DEA560" w14:textId="77777777" w:rsidR="00C101D3" w:rsidRPr="009D62EE" w:rsidRDefault="00C101D3" w:rsidP="00E026E6">
      <w:pPr>
        <w:widowControl w:val="0"/>
        <w:numPr>
          <w:ilvl w:val="0"/>
          <w:numId w:val="10"/>
        </w:numPr>
        <w:tabs>
          <w:tab w:val="left" w:pos="426"/>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Odbiór pogwarancyjny dokonywany jest przez Zamawiającego przy udziale Wykonawcy i Użytkownika obiektu </w:t>
      </w:r>
      <w:r w:rsidRPr="009D62EE">
        <w:rPr>
          <w:rFonts w:asciiTheme="minorHAnsi" w:eastAsia="Arial Unicode MS" w:hAnsiTheme="minorHAnsi" w:cstheme="minorHAnsi"/>
          <w:kern w:val="2"/>
          <w:sz w:val="22"/>
          <w:szCs w:val="22"/>
          <w:lang w:bidi="hi-IN"/>
        </w:rPr>
        <w:t xml:space="preserve"> </w:t>
      </w:r>
      <w:r w:rsidRPr="009D62EE">
        <w:rPr>
          <w:rFonts w:asciiTheme="minorHAnsi" w:hAnsiTheme="minorHAnsi" w:cstheme="minorHAnsi"/>
          <w:sz w:val="22"/>
          <w:szCs w:val="22"/>
        </w:rPr>
        <w:t>w terminie do 30 dni po wygaśnięciu obowiązywania gwarancji i rękojmi za wady przedmiotu Umowy.</w:t>
      </w:r>
    </w:p>
    <w:p w14:paraId="257B1B95"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18</w:t>
      </w:r>
    </w:p>
    <w:p w14:paraId="7EDDF672" w14:textId="77777777" w:rsidR="00C101D3" w:rsidRPr="009D62EE" w:rsidRDefault="00C101D3" w:rsidP="00E026E6">
      <w:pPr>
        <w:widowControl w:val="0"/>
        <w:numPr>
          <w:ilvl w:val="0"/>
          <w:numId w:val="11"/>
        </w:numPr>
        <w:tabs>
          <w:tab w:val="left" w:pos="426"/>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Jeżeli podczas odbioru robót zanikających bądź ulegających zakryciu, częściowego lub końcowego zostaną stwierdzone wady, od odbioru odstępuje się, a Zamawiającemu przysługują następujące uprawnienia:</w:t>
      </w:r>
    </w:p>
    <w:p w14:paraId="24447305" w14:textId="77777777" w:rsidR="00C101D3" w:rsidRPr="009D62EE" w:rsidRDefault="00C101D3" w:rsidP="00DF36C5">
      <w:pPr>
        <w:tabs>
          <w:tab w:val="left" w:pos="3546"/>
        </w:tabs>
        <w:ind w:left="426" w:firstLine="0"/>
        <w:rPr>
          <w:rFonts w:asciiTheme="minorHAnsi" w:hAnsiTheme="minorHAnsi" w:cstheme="minorHAnsi"/>
          <w:sz w:val="22"/>
          <w:szCs w:val="22"/>
        </w:rPr>
      </w:pPr>
      <w:r w:rsidRPr="009D62EE">
        <w:rPr>
          <w:rFonts w:asciiTheme="minorHAnsi" w:hAnsiTheme="minorHAnsi" w:cstheme="minorHAnsi"/>
          <w:sz w:val="22"/>
          <w:szCs w:val="22"/>
        </w:rPr>
        <w:t xml:space="preserve">1) w przypadku wad nadających się do usunięcia – Zamawiający wyznaczy Wykonawcy termin na usunięcie wad. W razie nie usunięcia wad w wyznaczonym terminie, Zamawiający ma prawo powierzyć wykonanie </w:t>
      </w:r>
      <w:r w:rsidRPr="009D62EE">
        <w:rPr>
          <w:rFonts w:asciiTheme="minorHAnsi" w:hAnsiTheme="minorHAnsi" w:cstheme="minorHAnsi"/>
          <w:sz w:val="22"/>
          <w:szCs w:val="22"/>
        </w:rPr>
        <w:lastRenderedPageBreak/>
        <w:t>poprawek innemu podmiotowi na koszt i ryzyko Wykonawcy, z zastrzeżeniem naliczenia kar wynikających z § 25 ust. 5.</w:t>
      </w:r>
    </w:p>
    <w:p w14:paraId="70FD472D" w14:textId="46729A82" w:rsidR="00C101D3" w:rsidRPr="009D62EE" w:rsidRDefault="00C101D3" w:rsidP="00DF36C5">
      <w:pPr>
        <w:tabs>
          <w:tab w:val="left" w:pos="3546"/>
        </w:tabs>
        <w:ind w:left="426" w:firstLine="0"/>
        <w:rPr>
          <w:rFonts w:asciiTheme="minorHAnsi" w:hAnsiTheme="minorHAnsi" w:cstheme="minorHAnsi"/>
          <w:sz w:val="22"/>
          <w:szCs w:val="22"/>
        </w:rPr>
      </w:pPr>
      <w:r w:rsidRPr="009D62EE">
        <w:rPr>
          <w:rFonts w:asciiTheme="minorHAnsi" w:hAnsiTheme="minorHAnsi" w:cstheme="minorHAnsi"/>
          <w:sz w:val="22"/>
          <w:szCs w:val="22"/>
        </w:rPr>
        <w:t xml:space="preserve">2) w przypadku wad nie nadających się do usunięcia, Zamawiający może, zachowując roszczenie                         </w:t>
      </w:r>
      <w:r w:rsidR="008A265D">
        <w:rPr>
          <w:rFonts w:asciiTheme="minorHAnsi" w:hAnsiTheme="minorHAnsi" w:cstheme="minorHAnsi"/>
          <w:sz w:val="22"/>
          <w:szCs w:val="22"/>
        </w:rPr>
        <w:t xml:space="preserve"> </w:t>
      </w:r>
      <w:r w:rsidRPr="009D62EE">
        <w:rPr>
          <w:rFonts w:asciiTheme="minorHAnsi" w:hAnsiTheme="minorHAnsi" w:cstheme="minorHAnsi"/>
          <w:sz w:val="22"/>
          <w:szCs w:val="22"/>
        </w:rPr>
        <w:t>o naprawienie szkody:</w:t>
      </w:r>
    </w:p>
    <w:p w14:paraId="3FA08AAD" w14:textId="77777777" w:rsidR="00C101D3" w:rsidRPr="009D62EE" w:rsidRDefault="00C101D3" w:rsidP="00DF36C5">
      <w:pPr>
        <w:ind w:left="426" w:firstLine="0"/>
        <w:rPr>
          <w:rFonts w:asciiTheme="minorHAnsi" w:hAnsiTheme="minorHAnsi" w:cstheme="minorHAnsi"/>
          <w:sz w:val="22"/>
          <w:szCs w:val="22"/>
        </w:rPr>
      </w:pPr>
      <w:r w:rsidRPr="009D62EE">
        <w:rPr>
          <w:rFonts w:asciiTheme="minorHAnsi" w:hAnsiTheme="minorHAnsi" w:cstheme="minorHAnsi"/>
          <w:sz w:val="22"/>
          <w:szCs w:val="22"/>
        </w:rPr>
        <w:t>a/ obniżyć wynagrodzenie Wykonawcy – jeżeli wady nie są istotne,</w:t>
      </w:r>
    </w:p>
    <w:p w14:paraId="0CF4D61C" w14:textId="77777777" w:rsidR="00C101D3" w:rsidRPr="009D62EE" w:rsidRDefault="00C101D3" w:rsidP="00DF36C5">
      <w:pPr>
        <w:ind w:left="426" w:firstLine="0"/>
        <w:rPr>
          <w:rFonts w:asciiTheme="minorHAnsi" w:hAnsiTheme="minorHAnsi" w:cstheme="minorHAnsi"/>
          <w:sz w:val="22"/>
          <w:szCs w:val="22"/>
        </w:rPr>
      </w:pPr>
      <w:r w:rsidRPr="009D62EE">
        <w:rPr>
          <w:rFonts w:asciiTheme="minorHAnsi" w:hAnsiTheme="minorHAnsi" w:cstheme="minorHAnsi"/>
          <w:sz w:val="22"/>
          <w:szCs w:val="22"/>
        </w:rPr>
        <w:t>b/ odstąpić od umowy – jeżeli wady są istotne.</w:t>
      </w:r>
    </w:p>
    <w:p w14:paraId="27C699AF" w14:textId="77777777" w:rsidR="00C101D3" w:rsidRPr="009D62EE" w:rsidRDefault="00C101D3" w:rsidP="00E026E6">
      <w:pPr>
        <w:widowControl w:val="0"/>
        <w:numPr>
          <w:ilvl w:val="0"/>
          <w:numId w:val="11"/>
        </w:numPr>
        <w:tabs>
          <w:tab w:val="clear" w:pos="0"/>
          <w:tab w:val="left" w:pos="426"/>
        </w:tabs>
        <w:autoSpaceDE w:val="0"/>
        <w:ind w:left="426" w:hanging="426"/>
        <w:rPr>
          <w:rFonts w:asciiTheme="minorHAnsi" w:hAnsiTheme="minorHAnsi" w:cstheme="minorHAnsi"/>
          <w:sz w:val="22"/>
          <w:szCs w:val="22"/>
        </w:rPr>
      </w:pPr>
      <w:r w:rsidRPr="009D62EE">
        <w:rPr>
          <w:rFonts w:asciiTheme="minorHAnsi" w:hAnsiTheme="minorHAnsi" w:cstheme="minorHAnsi"/>
          <w:sz w:val="22"/>
          <w:szCs w:val="22"/>
        </w:rPr>
        <w:t>Wykonawca zobowiązany jest do zawiadomienia Zamawiającego o usunięciu wad oraz do żądania wyznaczenia terminu na odbiór zakwestionowanych uprzednio robót jako wadliwych.</w:t>
      </w:r>
    </w:p>
    <w:p w14:paraId="09029A2E" w14:textId="77777777" w:rsidR="004B350E" w:rsidRPr="009D62EE" w:rsidRDefault="004B350E">
      <w:pPr>
        <w:rPr>
          <w:rFonts w:asciiTheme="minorHAnsi" w:hAnsiTheme="minorHAnsi" w:cstheme="minorHAnsi"/>
          <w:bCs/>
          <w:sz w:val="22"/>
          <w:szCs w:val="22"/>
        </w:rPr>
      </w:pPr>
    </w:p>
    <w:p w14:paraId="43E194C0"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bCs/>
          <w:sz w:val="22"/>
          <w:szCs w:val="22"/>
        </w:rPr>
        <w:t>Wynagrodzenie Wykonawcy</w:t>
      </w:r>
    </w:p>
    <w:p w14:paraId="401472E0"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19</w:t>
      </w:r>
    </w:p>
    <w:p w14:paraId="6B87CF24" w14:textId="496A4D4F" w:rsidR="00757504" w:rsidRPr="009D62EE" w:rsidRDefault="00792EA1"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Wykonawca za wykonanie przedmiotu umowy</w:t>
      </w:r>
      <w:r w:rsidR="00891610" w:rsidRPr="009D62EE">
        <w:rPr>
          <w:rFonts w:asciiTheme="minorHAnsi" w:hAnsiTheme="minorHAnsi" w:cstheme="minorHAnsi"/>
          <w:sz w:val="22"/>
          <w:szCs w:val="22"/>
        </w:rPr>
        <w:t xml:space="preserve"> </w:t>
      </w:r>
      <w:r w:rsidR="00C101D3" w:rsidRPr="009D62EE">
        <w:rPr>
          <w:rFonts w:asciiTheme="minorHAnsi" w:hAnsiTheme="minorHAnsi" w:cstheme="minorHAnsi"/>
          <w:sz w:val="22"/>
          <w:szCs w:val="22"/>
        </w:rPr>
        <w:t>otrzyma wynagrodzenie ryczałtowe w kwocie brutto</w:t>
      </w:r>
      <w:r w:rsidR="00C40E0B" w:rsidRPr="009D62EE">
        <w:rPr>
          <w:rFonts w:asciiTheme="minorHAnsi" w:hAnsiTheme="minorHAnsi" w:cstheme="minorHAnsi"/>
          <w:sz w:val="22"/>
          <w:szCs w:val="22"/>
        </w:rPr>
        <w:t>, które</w:t>
      </w:r>
      <w:r w:rsidR="00C101D3" w:rsidRPr="009D62EE">
        <w:rPr>
          <w:rFonts w:asciiTheme="minorHAnsi" w:hAnsiTheme="minorHAnsi" w:cstheme="minorHAnsi"/>
          <w:sz w:val="22"/>
          <w:szCs w:val="22"/>
        </w:rPr>
        <w:t xml:space="preserve"> wynosi </w:t>
      </w:r>
      <w:r w:rsidR="000C054F">
        <w:rPr>
          <w:rFonts w:asciiTheme="minorHAnsi" w:hAnsiTheme="minorHAnsi" w:cstheme="minorHAnsi"/>
          <w:b/>
          <w:bCs/>
          <w:sz w:val="22"/>
          <w:szCs w:val="22"/>
        </w:rPr>
        <w:t>………………….</w:t>
      </w:r>
      <w:r w:rsidR="00C101D3" w:rsidRPr="009D62EE">
        <w:rPr>
          <w:rFonts w:asciiTheme="minorHAnsi" w:hAnsiTheme="minorHAnsi" w:cstheme="minorHAnsi"/>
          <w:b/>
          <w:bCs/>
          <w:sz w:val="22"/>
          <w:szCs w:val="22"/>
        </w:rPr>
        <w:t xml:space="preserve"> zł /</w:t>
      </w:r>
      <w:r w:rsidR="00F4275C" w:rsidRPr="009D62EE">
        <w:rPr>
          <w:rFonts w:asciiTheme="minorHAnsi" w:hAnsiTheme="minorHAnsi" w:cstheme="minorHAnsi"/>
          <w:b/>
          <w:bCs/>
          <w:sz w:val="22"/>
          <w:szCs w:val="22"/>
        </w:rPr>
        <w:t xml:space="preserve">słownie: </w:t>
      </w:r>
      <w:r w:rsidR="000C054F">
        <w:rPr>
          <w:rFonts w:ascii="Calibri" w:eastAsia="CIDFont+F2" w:hAnsi="Calibri" w:cs="Calibri"/>
          <w:sz w:val="22"/>
          <w:szCs w:val="22"/>
          <w:lang w:eastAsia="pl-PL"/>
        </w:rPr>
        <w:t>…………………………………………………………………………….</w:t>
      </w:r>
      <w:r w:rsidR="00C40E0B" w:rsidRPr="002D3299">
        <w:rPr>
          <w:rFonts w:ascii="Calibri" w:hAnsi="Calibri" w:cs="Calibri"/>
          <w:b/>
          <w:bCs/>
          <w:sz w:val="22"/>
          <w:szCs w:val="22"/>
        </w:rPr>
        <w:t>.</w:t>
      </w:r>
    </w:p>
    <w:p w14:paraId="54229B20" w14:textId="20F562EC" w:rsidR="00757504" w:rsidRPr="009D62EE" w:rsidRDefault="00757504" w:rsidP="00E026E6">
      <w:pPr>
        <w:numPr>
          <w:ilvl w:val="0"/>
          <w:numId w:val="12"/>
        </w:numPr>
        <w:tabs>
          <w:tab w:val="left" w:pos="360"/>
        </w:tabs>
        <w:ind w:left="360" w:hanging="360"/>
        <w:rPr>
          <w:rFonts w:asciiTheme="minorHAnsi" w:hAnsiTheme="minorHAnsi" w:cstheme="minorHAnsi"/>
          <w:b/>
          <w:bCs/>
          <w:color w:val="000000"/>
          <w:sz w:val="22"/>
          <w:szCs w:val="22"/>
        </w:rPr>
      </w:pPr>
      <w:r w:rsidRPr="009D62EE">
        <w:rPr>
          <w:rFonts w:asciiTheme="minorHAnsi" w:hAnsiTheme="minorHAnsi" w:cstheme="minorHAnsi"/>
          <w:sz w:val="22"/>
          <w:szCs w:val="22"/>
        </w:rPr>
        <w:t>Należności wynikające z faktur</w:t>
      </w:r>
      <w:r w:rsidR="008D6B98" w:rsidRPr="009D62EE">
        <w:rPr>
          <w:rFonts w:asciiTheme="minorHAnsi" w:hAnsiTheme="minorHAnsi" w:cstheme="minorHAnsi"/>
          <w:sz w:val="22"/>
          <w:szCs w:val="22"/>
        </w:rPr>
        <w:t>y</w:t>
      </w:r>
      <w:r w:rsidRPr="009D62EE">
        <w:rPr>
          <w:rFonts w:asciiTheme="minorHAnsi" w:hAnsiTheme="minorHAnsi" w:cstheme="minorHAnsi"/>
          <w:sz w:val="22"/>
          <w:szCs w:val="22"/>
        </w:rPr>
        <w:t xml:space="preserve"> końcowej, będą płatne w formie przelewu bankowego na rachunek bankowy Wykonawcy przedstawiony na wystawionej fakturze po dokonaniu odbioru końcowego w terminie 30 dni od doręczenia Zamawiającemu prawidłowo wystawionej przez Wykonawcę faktury. </w:t>
      </w:r>
    </w:p>
    <w:p w14:paraId="42AB34CD" w14:textId="7A2B88FD" w:rsidR="00832EB3" w:rsidRDefault="00C101D3" w:rsidP="00832EB3">
      <w:pPr>
        <w:numPr>
          <w:ilvl w:val="0"/>
          <w:numId w:val="12"/>
        </w:numPr>
        <w:tabs>
          <w:tab w:val="left" w:pos="360"/>
        </w:tabs>
        <w:ind w:left="360" w:hanging="360"/>
      </w:pPr>
      <w:r w:rsidRPr="009D62EE">
        <w:rPr>
          <w:rFonts w:asciiTheme="minorHAnsi" w:hAnsiTheme="minorHAnsi" w:cstheme="minorHAnsi"/>
          <w:sz w:val="22"/>
          <w:szCs w:val="22"/>
        </w:rPr>
        <w:t xml:space="preserve">Wykonawca może doręczyć fakturę wyłącznie po dokonaniu odbioru końcowego. Faktura powinna być wystawiona na </w:t>
      </w:r>
      <w:r w:rsidR="006B2C52" w:rsidRPr="009D62EE">
        <w:rPr>
          <w:rFonts w:asciiTheme="minorHAnsi" w:hAnsiTheme="minorHAnsi" w:cstheme="minorHAnsi"/>
          <w:sz w:val="22"/>
          <w:szCs w:val="22"/>
        </w:rPr>
        <w:t xml:space="preserve">nabywcę: </w:t>
      </w:r>
      <w:r w:rsidR="006B729A" w:rsidRPr="006B729A">
        <w:rPr>
          <w:rFonts w:ascii="Calibri" w:hAnsi="Calibri" w:cs="Calibri"/>
          <w:b/>
          <w:sz w:val="22"/>
          <w:szCs w:val="22"/>
          <w:lang w:eastAsia="pl-PL"/>
        </w:rPr>
        <w:t>Gmina Rabka-Zdrój, 34-700 Rabka-Zdrój, ul. Parkowa 2, NIP: 735-10-06-084</w:t>
      </w:r>
      <w:r w:rsidR="006B729A" w:rsidRPr="006B729A">
        <w:rPr>
          <w:rFonts w:ascii="Calibri" w:hAnsi="Calibri" w:cs="Calibri"/>
          <w:sz w:val="22"/>
          <w:szCs w:val="22"/>
          <w:lang w:eastAsia="pl-PL"/>
        </w:rPr>
        <w:t xml:space="preserve"> oraz </w:t>
      </w:r>
      <w:r w:rsidR="006B729A" w:rsidRPr="006B729A">
        <w:rPr>
          <w:rFonts w:ascii="Calibri" w:hAnsi="Calibri" w:cs="Calibri"/>
          <w:b/>
          <w:sz w:val="22"/>
          <w:szCs w:val="22"/>
          <w:lang w:eastAsia="pl-PL"/>
        </w:rPr>
        <w:t>Odbiorca: Urząd Miejski w Rabce-Zdroju, 34-700 Rabka-Zdrój, ul. Parkowa 2”</w:t>
      </w:r>
      <w:r w:rsidR="000C054F">
        <w:rPr>
          <w:rFonts w:ascii="Calibri" w:hAnsi="Calibri" w:cs="Calibri"/>
          <w:b/>
          <w:sz w:val="22"/>
          <w:szCs w:val="22"/>
        </w:rPr>
        <w:t>.</w:t>
      </w:r>
    </w:p>
    <w:p w14:paraId="5399DD1F" w14:textId="485F6DE8" w:rsidR="00C101D3" w:rsidRPr="009D62EE" w:rsidRDefault="00C101D3"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Podstawą wystawienia faktury końcowej jest protokół odbioru końcowego stanowiący załącznik do tej faktury.</w:t>
      </w:r>
    </w:p>
    <w:p w14:paraId="50C4C69A" w14:textId="77777777" w:rsidR="00C101D3" w:rsidRPr="009D62EE" w:rsidRDefault="00C101D3"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Jeżeli zapłata dokonywana jest w formie przelewu bankowego, za zapłatę uważa się chwilę złożenia zlecenia zapłaty w banku na rachunek Wykonawcy, pod warunkiem, że na rachunku Zamawiającego były zgromadzone wystarczające środki; w odmiennym przypadku za zapłatę uważa się chwilę, w której Wykonawca otrzymał zapłatę na rachunek i mógł nią dysponować.</w:t>
      </w:r>
    </w:p>
    <w:p w14:paraId="2803E1B5" w14:textId="77777777" w:rsidR="00C101D3" w:rsidRPr="009D62EE" w:rsidRDefault="00C101D3" w:rsidP="00E026E6">
      <w:pPr>
        <w:numPr>
          <w:ilvl w:val="0"/>
          <w:numId w:val="12"/>
        </w:numPr>
        <w:tabs>
          <w:tab w:val="left" w:pos="360"/>
        </w:tabs>
        <w:ind w:left="360" w:hanging="360"/>
        <w:rPr>
          <w:rFonts w:asciiTheme="minorHAnsi" w:hAnsiTheme="minorHAnsi" w:cstheme="minorHAnsi"/>
          <w:sz w:val="22"/>
          <w:szCs w:val="22"/>
        </w:rPr>
      </w:pPr>
      <w:r w:rsidRPr="009D62EE">
        <w:rPr>
          <w:rFonts w:asciiTheme="minorHAnsi" w:hAnsiTheme="minorHAnsi" w:cstheme="minorHAnsi"/>
          <w:sz w:val="22"/>
          <w:szCs w:val="22"/>
        </w:rPr>
        <w:t>Odsetki za opóźnienie w spełnieniu wynagrodzenia zostaną w pierwszej kolejności zaliczone na zalegające świadczenie główne, a następnie na związane z długiem zaległe należności uboczne.</w:t>
      </w:r>
    </w:p>
    <w:p w14:paraId="37F6957A" w14:textId="77777777" w:rsidR="00C101D3" w:rsidRPr="009D62EE" w:rsidRDefault="00C101D3" w:rsidP="00E026E6">
      <w:pPr>
        <w:widowControl w:val="0"/>
        <w:numPr>
          <w:ilvl w:val="0"/>
          <w:numId w:val="12"/>
        </w:numPr>
        <w:tabs>
          <w:tab w:val="left" w:pos="360"/>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Przepisy niniejszego paragrafu stosuje się odpowiednio do podwykonawców.</w:t>
      </w:r>
    </w:p>
    <w:p w14:paraId="7BCD94F8" w14:textId="77777777" w:rsidR="002F7932" w:rsidRDefault="00502945"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oświadcza, że wskazany na fakturze rachunek płatności należy do Wykonawcy umowy i został do niego utworzony wydzielony rachunek VAT na cele prowadzonej działalności gospodarczej.</w:t>
      </w:r>
    </w:p>
    <w:p w14:paraId="4A353AED" w14:textId="2C166B0A" w:rsid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 xml:space="preserve">W przypadku gdy Wykonawca będzie wystawiał faktury ustrukturyzowane w Krajowym Systemie e-Faktur („KSeF”), wystawiona faktura musi zawierać dodatkowe dane w sekcji „Podmiot 3” w postaci indywidualnego numeru NIP </w:t>
      </w:r>
      <w:r w:rsidRPr="002F7932">
        <w:rPr>
          <w:rFonts w:ascii="Calibri" w:hAnsi="Calibri" w:cs="Calibri"/>
          <w:b/>
          <w:bCs/>
          <w:sz w:val="22"/>
          <w:szCs w:val="22"/>
          <w:lang w:eastAsia="pl-PL"/>
        </w:rPr>
        <w:t>NIP 735-10-06-084, Urząd Miejski w Rabce-Zdroju, ul. Parkowa 2, 34-700 Rabka-Zdrój</w:t>
      </w:r>
      <w:r w:rsidRPr="002F7932">
        <w:rPr>
          <w:rFonts w:ascii="Calibri" w:hAnsi="Calibri" w:cs="Calibri"/>
          <w:sz w:val="22"/>
          <w:szCs w:val="22"/>
          <w:lang w:eastAsia="pl-PL"/>
        </w:rPr>
        <w:t xml:space="preserve">. Wykonawca zobowiązuje się równocześnie do przesłania faktury w zwizualizowanej formie do 2 dni roboczych od dnia wystawienia faktury ustrukturyzowanej, na adres e-mail: </w:t>
      </w:r>
      <w:hyperlink r:id="rId7" w:history="1">
        <w:r w:rsidRPr="002F7932">
          <w:rPr>
            <w:rStyle w:val="Hipercze"/>
            <w:rFonts w:ascii="Calibri" w:hAnsi="Calibri" w:cs="Calibri"/>
            <w:b/>
            <w:bCs/>
            <w:sz w:val="22"/>
            <w:szCs w:val="22"/>
            <w:lang w:eastAsia="pl-PL"/>
          </w:rPr>
          <w:t>urzad@rabka.pl</w:t>
        </w:r>
      </w:hyperlink>
    </w:p>
    <w:p w14:paraId="5CE63BA9" w14:textId="6D9BF82D" w:rsid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lastRenderedPageBreak/>
        <w:t>W przypadku gdy Wykonawca będzie wystawiał faktury w KSeF, a załączniki do faktury nie będą stanowiły dokumentów ustrukturyzowanych dostępnych w KSeF, załączniki do faktury winny być wysłane na adres e-mail</w:t>
      </w:r>
      <w:r w:rsidRPr="002F7932">
        <w:rPr>
          <w:rFonts w:ascii="Calibri" w:hAnsi="Calibri" w:cs="Calibri"/>
          <w:b/>
          <w:bCs/>
          <w:sz w:val="22"/>
          <w:szCs w:val="22"/>
          <w:lang w:eastAsia="pl-PL"/>
        </w:rPr>
        <w:t xml:space="preserve"> </w:t>
      </w:r>
      <w:hyperlink r:id="rId8" w:history="1">
        <w:r w:rsidRPr="002F7932">
          <w:rPr>
            <w:rStyle w:val="Hipercze"/>
            <w:rFonts w:ascii="Calibri" w:hAnsi="Calibri" w:cs="Calibri"/>
            <w:b/>
            <w:bCs/>
            <w:sz w:val="22"/>
            <w:szCs w:val="22"/>
            <w:lang w:eastAsia="pl-PL"/>
          </w:rPr>
          <w:t>urzad@rabka.pl</w:t>
        </w:r>
      </w:hyperlink>
    </w:p>
    <w:p w14:paraId="03AC7AEC" w14:textId="77777777" w:rsid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 xml:space="preserve">W przypadku gdy Wykonawca wystawia faktury ustrukturyzowane w KSeF, termin płatności rozpoczyna swój bieg od dnia otrzymania przez Zamawiającego faktury wskazującej indywidualny numer </w:t>
      </w:r>
      <w:r w:rsidRPr="002F7932">
        <w:rPr>
          <w:rFonts w:ascii="Calibri" w:hAnsi="Calibri" w:cs="Calibri"/>
          <w:b/>
          <w:bCs/>
          <w:sz w:val="22"/>
          <w:szCs w:val="22"/>
          <w:lang w:eastAsia="pl-PL"/>
        </w:rPr>
        <w:t>NIP 735-10-06-084, Urząd Miejski w Rabce-Zdroju, ul. Parkowa 2, 34-700 Rabka-Zdrój</w:t>
      </w:r>
      <w:r w:rsidRPr="002F7932">
        <w:rPr>
          <w:rFonts w:ascii="Calibri" w:hAnsi="Calibri" w:cs="Calibri"/>
          <w:b/>
          <w:bCs/>
          <w:i/>
          <w:iCs/>
          <w:sz w:val="22"/>
          <w:szCs w:val="22"/>
          <w:lang w:eastAsia="pl-PL"/>
        </w:rPr>
        <w:t> </w:t>
      </w:r>
      <w:r w:rsidRPr="002F7932">
        <w:rPr>
          <w:rFonts w:ascii="Calibri" w:hAnsi="Calibri" w:cs="Calibri"/>
          <w:sz w:val="22"/>
          <w:szCs w:val="22"/>
          <w:lang w:eastAsia="pl-PL"/>
        </w:rPr>
        <w:t>w sekcji „Podmiot 3”, zgodnie z ust. 10 powyżej.</w:t>
      </w:r>
    </w:p>
    <w:p w14:paraId="0DFD4EC9" w14:textId="004C2177" w:rsidR="002F7932" w:rsidRPr="002F7932" w:rsidRDefault="002F7932" w:rsidP="002F7932">
      <w:pPr>
        <w:widowControl w:val="0"/>
        <w:numPr>
          <w:ilvl w:val="0"/>
          <w:numId w:val="12"/>
        </w:numPr>
        <w:tabs>
          <w:tab w:val="left" w:pos="284"/>
        </w:tabs>
        <w:autoSpaceDE w:val="0"/>
        <w:ind w:left="284" w:hanging="284"/>
        <w:rPr>
          <w:rFonts w:asciiTheme="minorHAnsi" w:hAnsiTheme="minorHAnsi" w:cstheme="minorHAnsi"/>
          <w:sz w:val="22"/>
          <w:szCs w:val="22"/>
        </w:rPr>
      </w:pPr>
      <w:r w:rsidRPr="002F7932">
        <w:rPr>
          <w:rFonts w:ascii="Calibri" w:hAnsi="Calibri" w:cs="Calibri"/>
          <w:sz w:val="22"/>
          <w:szCs w:val="22"/>
          <w:lang w:eastAsia="pl-PL"/>
        </w:rPr>
        <w:t xml:space="preserve">W przypadku awarii lub niedostępności KSeF faktury winny być dostarczane w formie ......... </w:t>
      </w:r>
      <w:r w:rsidRPr="002F7932">
        <w:rPr>
          <w:rFonts w:ascii="Calibri" w:hAnsi="Calibri" w:cs="Calibri"/>
          <w:i/>
          <w:iCs/>
          <w:sz w:val="22"/>
          <w:szCs w:val="22"/>
          <w:lang w:eastAsia="pl-PL"/>
        </w:rPr>
        <w:t xml:space="preserve">(papierowej/mailowej) </w:t>
      </w:r>
      <w:r w:rsidRPr="002F7932">
        <w:rPr>
          <w:rFonts w:ascii="Calibri" w:hAnsi="Calibri" w:cs="Calibri"/>
          <w:sz w:val="22"/>
          <w:szCs w:val="22"/>
          <w:lang w:eastAsia="pl-PL"/>
        </w:rPr>
        <w:t xml:space="preserve">na adres </w:t>
      </w:r>
      <w:r w:rsidRPr="002F7932">
        <w:rPr>
          <w:rFonts w:ascii="Calibri" w:hAnsi="Calibri" w:cs="Calibri"/>
          <w:b/>
          <w:bCs/>
          <w:sz w:val="22"/>
          <w:szCs w:val="22"/>
          <w:lang w:eastAsia="pl-PL"/>
        </w:rPr>
        <w:t>urzad@rabka.pl</w:t>
      </w:r>
      <w:r w:rsidRPr="002F7932">
        <w:rPr>
          <w:rFonts w:ascii="Calibri" w:hAnsi="Calibri" w:cs="Calibri"/>
          <w:sz w:val="22"/>
          <w:szCs w:val="22"/>
          <w:lang w:eastAsia="pl-PL"/>
        </w:rPr>
        <w:t>.</w:t>
      </w:r>
    </w:p>
    <w:p w14:paraId="0182AFB3"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20</w:t>
      </w:r>
    </w:p>
    <w:p w14:paraId="0D9B1B14"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bCs/>
          <w:sz w:val="22"/>
          <w:szCs w:val="22"/>
        </w:rPr>
        <w:t>Zabezpieczenie należytego wykonania umowy</w:t>
      </w:r>
    </w:p>
    <w:p w14:paraId="126A98D3" w14:textId="7DF01F42" w:rsidR="00C101D3" w:rsidRPr="009D62EE" w:rsidRDefault="00C101D3">
      <w:pPr>
        <w:tabs>
          <w:tab w:val="left" w:pos="1440"/>
        </w:tabs>
        <w:ind w:left="284" w:hanging="284"/>
        <w:rPr>
          <w:rFonts w:asciiTheme="minorHAnsi" w:hAnsiTheme="minorHAnsi" w:cstheme="minorHAnsi"/>
          <w:sz w:val="22"/>
          <w:szCs w:val="22"/>
        </w:rPr>
      </w:pPr>
      <w:r w:rsidRPr="009D62EE">
        <w:rPr>
          <w:rFonts w:asciiTheme="minorHAnsi" w:hAnsiTheme="minorHAnsi" w:cstheme="minorHAnsi"/>
          <w:sz w:val="22"/>
          <w:szCs w:val="22"/>
        </w:rPr>
        <w:t>1.</w:t>
      </w:r>
      <w:r w:rsidRPr="009D62EE">
        <w:rPr>
          <w:rFonts w:asciiTheme="minorHAnsi" w:hAnsiTheme="minorHAnsi" w:cstheme="minorHAnsi"/>
          <w:sz w:val="22"/>
          <w:szCs w:val="22"/>
        </w:rPr>
        <w:tab/>
        <w:t xml:space="preserve">Strony ustalają, iż wysokość zabezpieczenia należytego wykonania Umowy przez Wykonawcę </w:t>
      </w:r>
      <w:r w:rsidRPr="009D62EE">
        <w:rPr>
          <w:rFonts w:asciiTheme="minorHAnsi" w:hAnsiTheme="minorHAnsi" w:cstheme="minorHAnsi"/>
          <w:sz w:val="22"/>
          <w:szCs w:val="22"/>
        </w:rPr>
        <w:br/>
        <w:t xml:space="preserve">/kaucja gwarancyjna/ </w:t>
      </w:r>
      <w:r w:rsidRPr="009D62EE">
        <w:rPr>
          <w:rFonts w:asciiTheme="minorHAnsi" w:hAnsiTheme="minorHAnsi" w:cstheme="minorHAnsi"/>
          <w:b/>
          <w:sz w:val="22"/>
          <w:szCs w:val="22"/>
        </w:rPr>
        <w:t xml:space="preserve">wynosi 5 </w:t>
      </w:r>
      <w:r w:rsidRPr="009D62EE">
        <w:rPr>
          <w:rFonts w:asciiTheme="minorHAnsi" w:hAnsiTheme="minorHAnsi" w:cstheme="minorHAnsi"/>
          <w:b/>
          <w:bCs/>
          <w:sz w:val="22"/>
          <w:szCs w:val="22"/>
        </w:rPr>
        <w:t>%</w:t>
      </w:r>
      <w:r w:rsidRPr="009D62EE">
        <w:rPr>
          <w:rFonts w:asciiTheme="minorHAnsi" w:hAnsiTheme="minorHAnsi" w:cstheme="minorHAnsi"/>
          <w:b/>
          <w:sz w:val="22"/>
          <w:szCs w:val="22"/>
        </w:rPr>
        <w:t xml:space="preserve"> ceny brutto za całość robót podanej w ofercie w </w:t>
      </w:r>
      <w:r w:rsidRPr="009D62EE">
        <w:rPr>
          <w:rFonts w:asciiTheme="minorHAnsi" w:hAnsiTheme="minorHAnsi" w:cstheme="minorHAnsi"/>
          <w:b/>
          <w:bCs/>
          <w:sz w:val="22"/>
          <w:szCs w:val="22"/>
        </w:rPr>
        <w:t>kwocie</w:t>
      </w:r>
      <w:r w:rsidRPr="009D62EE">
        <w:rPr>
          <w:rFonts w:asciiTheme="minorHAnsi" w:hAnsiTheme="minorHAnsi" w:cstheme="minorHAnsi"/>
          <w:bCs/>
          <w:sz w:val="22"/>
          <w:szCs w:val="22"/>
        </w:rPr>
        <w:t xml:space="preserve"> </w:t>
      </w:r>
      <w:r w:rsidR="000C054F">
        <w:rPr>
          <w:rFonts w:asciiTheme="minorHAnsi" w:hAnsiTheme="minorHAnsi" w:cstheme="minorHAnsi"/>
          <w:b/>
          <w:bCs/>
          <w:sz w:val="22"/>
          <w:szCs w:val="22"/>
        </w:rPr>
        <w:t>…………………..</w:t>
      </w:r>
      <w:r w:rsidR="002D3299">
        <w:rPr>
          <w:rFonts w:asciiTheme="minorHAnsi" w:hAnsiTheme="minorHAnsi" w:cstheme="minorHAnsi"/>
          <w:b/>
          <w:bCs/>
          <w:sz w:val="22"/>
          <w:szCs w:val="22"/>
        </w:rPr>
        <w:t xml:space="preserve"> zł</w:t>
      </w:r>
      <w:r w:rsidR="00C40E0B" w:rsidRPr="009D62EE">
        <w:rPr>
          <w:rFonts w:asciiTheme="minorHAnsi" w:hAnsiTheme="minorHAnsi" w:cstheme="minorHAnsi"/>
          <w:b/>
          <w:bCs/>
          <w:sz w:val="22"/>
          <w:szCs w:val="22"/>
        </w:rPr>
        <w:t xml:space="preserve"> </w:t>
      </w:r>
      <w:r w:rsidR="00586C99" w:rsidRPr="009D62EE">
        <w:rPr>
          <w:rFonts w:asciiTheme="minorHAnsi" w:hAnsiTheme="minorHAnsi" w:cstheme="minorHAnsi"/>
          <w:b/>
          <w:bCs/>
          <w:sz w:val="22"/>
          <w:szCs w:val="22"/>
        </w:rPr>
        <w:t xml:space="preserve"> </w:t>
      </w:r>
      <w:r w:rsidR="00586C99" w:rsidRPr="009D62EE">
        <w:rPr>
          <w:rFonts w:asciiTheme="minorHAnsi" w:hAnsiTheme="minorHAnsi" w:cstheme="minorHAnsi"/>
          <w:b/>
          <w:bCs/>
          <w:sz w:val="22"/>
          <w:szCs w:val="22"/>
        </w:rPr>
        <w:br/>
      </w:r>
      <w:r w:rsidR="00C40E0B" w:rsidRPr="009D62EE">
        <w:rPr>
          <w:rFonts w:asciiTheme="minorHAnsi" w:hAnsiTheme="minorHAnsi" w:cstheme="minorHAnsi"/>
          <w:b/>
          <w:bCs/>
          <w:sz w:val="22"/>
          <w:szCs w:val="22"/>
        </w:rPr>
        <w:t xml:space="preserve">/ słownie: </w:t>
      </w:r>
      <w:r w:rsidR="000C054F">
        <w:rPr>
          <w:rFonts w:asciiTheme="minorHAnsi" w:hAnsiTheme="minorHAnsi" w:cstheme="minorHAnsi"/>
          <w:b/>
          <w:bCs/>
          <w:sz w:val="22"/>
          <w:szCs w:val="22"/>
        </w:rPr>
        <w:t>………………………………………………</w:t>
      </w:r>
      <w:r w:rsidR="002D3299">
        <w:rPr>
          <w:rFonts w:asciiTheme="minorHAnsi" w:hAnsiTheme="minorHAnsi" w:cstheme="minorHAnsi"/>
          <w:b/>
          <w:bCs/>
          <w:sz w:val="22"/>
          <w:szCs w:val="22"/>
        </w:rPr>
        <w:t>/100</w:t>
      </w:r>
      <w:r w:rsidR="00C40E0B" w:rsidRPr="009D62EE">
        <w:rPr>
          <w:rFonts w:asciiTheme="minorHAnsi" w:hAnsiTheme="minorHAnsi" w:cstheme="minorHAnsi"/>
          <w:b/>
          <w:bCs/>
          <w:sz w:val="22"/>
          <w:szCs w:val="22"/>
        </w:rPr>
        <w:t xml:space="preserve">, </w:t>
      </w:r>
      <w:r w:rsidRPr="009D62EE">
        <w:rPr>
          <w:rFonts w:asciiTheme="minorHAnsi" w:hAnsiTheme="minorHAnsi" w:cstheme="minorHAnsi"/>
          <w:bCs/>
          <w:sz w:val="22"/>
          <w:szCs w:val="22"/>
        </w:rPr>
        <w:t xml:space="preserve"> zostanie wniesione najpóźniej  w dniu zawarcia Umowy.</w:t>
      </w:r>
    </w:p>
    <w:p w14:paraId="1E758B5E" w14:textId="77777777" w:rsidR="00C101D3" w:rsidRPr="009D62EE" w:rsidRDefault="00C101D3" w:rsidP="00E026E6">
      <w:pPr>
        <w:widowControl w:val="0"/>
        <w:numPr>
          <w:ilvl w:val="0"/>
          <w:numId w:val="1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70 % kwoty określonej w ust. 1 stanowi zabezpieczenie należytego wykonania umowy, zaś pozostałe 30 % kwoty określonej w </w:t>
      </w:r>
      <w:r w:rsidRPr="009D62EE">
        <w:rPr>
          <w:rFonts w:asciiTheme="minorHAnsi" w:hAnsiTheme="minorHAnsi" w:cstheme="minorHAnsi"/>
          <w:bCs/>
          <w:sz w:val="22"/>
          <w:szCs w:val="22"/>
        </w:rPr>
        <w:t>ust. 1</w:t>
      </w:r>
      <w:r w:rsidRPr="009D62EE">
        <w:rPr>
          <w:rFonts w:asciiTheme="minorHAnsi" w:hAnsiTheme="minorHAnsi" w:cstheme="minorHAnsi"/>
          <w:sz w:val="22"/>
          <w:szCs w:val="22"/>
        </w:rPr>
        <w:t xml:space="preserve"> stanowi zabezpieczenie służące pokryciu roszczeń z tytułu gwarancji jakości                        i rękojmi za wady.</w:t>
      </w:r>
    </w:p>
    <w:p w14:paraId="1E705387" w14:textId="6FC40B07" w:rsidR="00C101D3" w:rsidRPr="009D62EE" w:rsidRDefault="00C101D3" w:rsidP="00E026E6">
      <w:pPr>
        <w:widowControl w:val="0"/>
        <w:numPr>
          <w:ilvl w:val="0"/>
          <w:numId w:val="13"/>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 przypadku wniesienia wadium </w:t>
      </w:r>
      <w:r w:rsidR="00C75AC0">
        <w:rPr>
          <w:rFonts w:asciiTheme="minorHAnsi" w:hAnsiTheme="minorHAnsi" w:cstheme="minorHAnsi"/>
          <w:sz w:val="22"/>
          <w:szCs w:val="22"/>
        </w:rPr>
        <w:t xml:space="preserve">(jeżeli jest wymagane) </w:t>
      </w:r>
      <w:r w:rsidRPr="009D62EE">
        <w:rPr>
          <w:rFonts w:asciiTheme="minorHAnsi" w:hAnsiTheme="minorHAnsi" w:cstheme="minorHAnsi"/>
          <w:sz w:val="22"/>
          <w:szCs w:val="22"/>
        </w:rPr>
        <w:t xml:space="preserve">w pieniądzu Wykonawca może wyrazić zgodę na zaliczenie kwoty wadium na poczet zabezpieczenia określonego </w:t>
      </w:r>
      <w:r w:rsidRPr="009D62EE">
        <w:rPr>
          <w:rFonts w:asciiTheme="minorHAnsi" w:hAnsiTheme="minorHAnsi" w:cstheme="minorHAnsi"/>
          <w:bCs/>
          <w:sz w:val="22"/>
          <w:szCs w:val="22"/>
        </w:rPr>
        <w:t>w ust. 1.</w:t>
      </w:r>
    </w:p>
    <w:p w14:paraId="564130FB" w14:textId="77777777" w:rsidR="00C101D3" w:rsidRPr="009D62EE" w:rsidRDefault="00C101D3" w:rsidP="00E026E6">
      <w:pPr>
        <w:widowControl w:val="0"/>
        <w:numPr>
          <w:ilvl w:val="0"/>
          <w:numId w:val="13"/>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Przepis </w:t>
      </w:r>
      <w:r w:rsidRPr="009D62EE">
        <w:rPr>
          <w:rFonts w:asciiTheme="minorHAnsi" w:hAnsiTheme="minorHAnsi" w:cstheme="minorHAnsi"/>
          <w:bCs/>
          <w:sz w:val="22"/>
          <w:szCs w:val="22"/>
        </w:rPr>
        <w:t>§ 19 ust. 5</w:t>
      </w:r>
      <w:r w:rsidRPr="009D62EE">
        <w:rPr>
          <w:rFonts w:asciiTheme="minorHAnsi" w:hAnsiTheme="minorHAnsi" w:cstheme="minorHAnsi"/>
          <w:sz w:val="22"/>
          <w:szCs w:val="22"/>
        </w:rPr>
        <w:t xml:space="preserve"> stosuje się odpowiednio.</w:t>
      </w:r>
    </w:p>
    <w:p w14:paraId="1E00E198"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21</w:t>
      </w:r>
    </w:p>
    <w:p w14:paraId="22DB3C44" w14:textId="77777777" w:rsidR="00C101D3" w:rsidRPr="009D62EE" w:rsidRDefault="00C101D3" w:rsidP="00E026E6">
      <w:pPr>
        <w:widowControl w:val="0"/>
        <w:numPr>
          <w:ilvl w:val="2"/>
          <w:numId w:val="14"/>
        </w:numPr>
        <w:tabs>
          <w:tab w:val="left" w:pos="284"/>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Kaucja gwarancyjna zostanie zwrócona Wykonawcy w wysokości 70 % kwoty określonej w </w:t>
      </w:r>
      <w:r w:rsidRPr="009D62EE">
        <w:rPr>
          <w:rFonts w:asciiTheme="minorHAnsi" w:hAnsiTheme="minorHAnsi" w:cstheme="minorHAnsi"/>
          <w:bCs/>
          <w:sz w:val="22"/>
          <w:szCs w:val="22"/>
        </w:rPr>
        <w:t xml:space="preserve">§ 20 ust. 1                           </w:t>
      </w:r>
      <w:r w:rsidRPr="009D62EE">
        <w:rPr>
          <w:rFonts w:asciiTheme="minorHAnsi" w:hAnsiTheme="minorHAnsi" w:cstheme="minorHAnsi"/>
          <w:sz w:val="22"/>
          <w:szCs w:val="22"/>
        </w:rPr>
        <w:t xml:space="preserve">w terminie </w:t>
      </w:r>
      <w:r w:rsidRPr="009D62EE">
        <w:rPr>
          <w:rFonts w:asciiTheme="minorHAnsi" w:hAnsiTheme="minorHAnsi" w:cstheme="minorHAnsi"/>
          <w:bCs/>
          <w:sz w:val="22"/>
          <w:szCs w:val="22"/>
        </w:rPr>
        <w:t>30 dni</w:t>
      </w:r>
      <w:r w:rsidRPr="009D62EE">
        <w:rPr>
          <w:rFonts w:asciiTheme="minorHAnsi" w:hAnsiTheme="minorHAnsi" w:cstheme="minorHAnsi"/>
          <w:sz w:val="22"/>
          <w:szCs w:val="22"/>
        </w:rPr>
        <w:t xml:space="preserve"> od dnia dokonania bezusterkowego odbioru końcowego.</w:t>
      </w:r>
    </w:p>
    <w:p w14:paraId="4FA3D172" w14:textId="77777777" w:rsidR="00C101D3" w:rsidRPr="009D62EE" w:rsidRDefault="00C101D3" w:rsidP="00E026E6">
      <w:pPr>
        <w:widowControl w:val="0"/>
        <w:numPr>
          <w:ilvl w:val="2"/>
          <w:numId w:val="14"/>
        </w:numPr>
        <w:tabs>
          <w:tab w:val="left" w:pos="284"/>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Pozostałe 30 % kwoty określonej w </w:t>
      </w:r>
      <w:r w:rsidRPr="009D62EE">
        <w:rPr>
          <w:rFonts w:asciiTheme="minorHAnsi" w:hAnsiTheme="minorHAnsi" w:cstheme="minorHAnsi"/>
          <w:bCs/>
          <w:sz w:val="22"/>
          <w:szCs w:val="22"/>
        </w:rPr>
        <w:t xml:space="preserve">§ 20 ust. 1 </w:t>
      </w:r>
      <w:r w:rsidRPr="009D62EE">
        <w:rPr>
          <w:rFonts w:asciiTheme="minorHAnsi" w:hAnsiTheme="minorHAnsi" w:cstheme="minorHAnsi"/>
          <w:sz w:val="22"/>
          <w:szCs w:val="22"/>
        </w:rPr>
        <w:t>zostanie zwrócone Wykonawcy w terminie 14 dni</w:t>
      </w:r>
      <w:r w:rsidRPr="009D62EE">
        <w:rPr>
          <w:rFonts w:asciiTheme="minorHAnsi" w:hAnsiTheme="minorHAnsi" w:cstheme="minorHAnsi"/>
          <w:bCs/>
          <w:sz w:val="22"/>
          <w:szCs w:val="22"/>
        </w:rPr>
        <w:t xml:space="preserve"> </w:t>
      </w:r>
      <w:r w:rsidRPr="009D62EE">
        <w:rPr>
          <w:rFonts w:asciiTheme="minorHAnsi" w:hAnsiTheme="minorHAnsi" w:cstheme="minorHAnsi"/>
          <w:sz w:val="22"/>
          <w:szCs w:val="22"/>
        </w:rPr>
        <w:t>po upływie okresu rękojmi za wady lub gwarancji jakości.</w:t>
      </w:r>
    </w:p>
    <w:p w14:paraId="5AA6ECF6" w14:textId="77777777" w:rsidR="00C101D3" w:rsidRPr="009D62EE" w:rsidRDefault="00C101D3" w:rsidP="00E026E6">
      <w:pPr>
        <w:widowControl w:val="0"/>
        <w:numPr>
          <w:ilvl w:val="2"/>
          <w:numId w:val="14"/>
        </w:numPr>
        <w:tabs>
          <w:tab w:val="left" w:pos="284"/>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 xml:space="preserve">Zamawiający zwraca kaucję gwarancyjną z odsetkami wynikającymi z umowy rachunku bankowego, na którym była ona przechowywana, pomniejszoną o koszt prowadzenia tego rachunku oraz prowizji bankowej za przelew pieniędzy na rachunek bankowy Wykonawcy. </w:t>
      </w:r>
    </w:p>
    <w:p w14:paraId="50DD7E72" w14:textId="77777777" w:rsidR="00C101D3" w:rsidRPr="009D62EE" w:rsidRDefault="00C101D3" w:rsidP="00E026E6">
      <w:pPr>
        <w:widowControl w:val="0"/>
        <w:numPr>
          <w:ilvl w:val="2"/>
          <w:numId w:val="14"/>
        </w:numPr>
        <w:tabs>
          <w:tab w:val="left" w:pos="284"/>
        </w:tabs>
        <w:autoSpaceDE w:val="0"/>
        <w:ind w:left="426"/>
        <w:rPr>
          <w:rFonts w:asciiTheme="minorHAnsi" w:hAnsiTheme="minorHAnsi" w:cstheme="minorHAnsi"/>
          <w:sz w:val="22"/>
          <w:szCs w:val="22"/>
        </w:rPr>
      </w:pPr>
      <w:r w:rsidRPr="009D62EE">
        <w:rPr>
          <w:rFonts w:asciiTheme="minorHAnsi" w:hAnsiTheme="minorHAnsi" w:cstheme="minorHAnsi"/>
          <w:sz w:val="22"/>
          <w:szCs w:val="22"/>
        </w:rPr>
        <w:t xml:space="preserve">Przepis </w:t>
      </w:r>
      <w:r w:rsidRPr="009D62EE">
        <w:rPr>
          <w:rFonts w:asciiTheme="minorHAnsi" w:hAnsiTheme="minorHAnsi" w:cstheme="minorHAnsi"/>
          <w:bCs/>
          <w:sz w:val="22"/>
          <w:szCs w:val="22"/>
        </w:rPr>
        <w:t>§ 19 ust. 5</w:t>
      </w:r>
      <w:r w:rsidRPr="009D62EE">
        <w:rPr>
          <w:rFonts w:asciiTheme="minorHAnsi" w:hAnsiTheme="minorHAnsi" w:cstheme="minorHAnsi"/>
          <w:sz w:val="22"/>
          <w:szCs w:val="22"/>
        </w:rPr>
        <w:t xml:space="preserve"> stosuje się odpowiednio.</w:t>
      </w:r>
    </w:p>
    <w:p w14:paraId="5C48B687" w14:textId="77777777" w:rsidR="00F61874" w:rsidRPr="009D62EE" w:rsidRDefault="00F61874">
      <w:pPr>
        <w:keepNext/>
        <w:rPr>
          <w:rFonts w:asciiTheme="minorHAnsi" w:hAnsiTheme="minorHAnsi" w:cstheme="minorHAnsi"/>
          <w:b/>
          <w:bCs/>
          <w:sz w:val="22"/>
          <w:szCs w:val="22"/>
        </w:rPr>
      </w:pPr>
    </w:p>
    <w:p w14:paraId="6C8F2E16" w14:textId="77777777" w:rsidR="00C101D3" w:rsidRPr="009D62EE" w:rsidRDefault="00C101D3">
      <w:pPr>
        <w:keepNext/>
        <w:rPr>
          <w:rFonts w:asciiTheme="minorHAnsi" w:hAnsiTheme="minorHAnsi" w:cstheme="minorHAnsi"/>
          <w:sz w:val="22"/>
          <w:szCs w:val="22"/>
        </w:rPr>
      </w:pPr>
      <w:r w:rsidRPr="009D62EE">
        <w:rPr>
          <w:rFonts w:asciiTheme="minorHAnsi" w:hAnsiTheme="minorHAnsi" w:cstheme="minorHAnsi"/>
          <w:b/>
          <w:bCs/>
          <w:sz w:val="22"/>
          <w:szCs w:val="22"/>
        </w:rPr>
        <w:t>Rękojmia za wady oraz gwarancja jakości</w:t>
      </w:r>
    </w:p>
    <w:p w14:paraId="4BE7E20D"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22</w:t>
      </w:r>
    </w:p>
    <w:p w14:paraId="19D7E178" w14:textId="77777777" w:rsidR="00C101D3" w:rsidRPr="009D62EE" w:rsidRDefault="00C101D3" w:rsidP="00E026E6">
      <w:pPr>
        <w:numPr>
          <w:ilvl w:val="3"/>
          <w:numId w:val="23"/>
        </w:numPr>
        <w:tabs>
          <w:tab w:val="clear" w:pos="1800"/>
          <w:tab w:val="num" w:pos="284"/>
        </w:tabs>
        <w:suppressAutoHyphens w:val="0"/>
        <w:spacing w:after="200" w:line="276" w:lineRule="auto"/>
        <w:ind w:left="283" w:hanging="283"/>
        <w:rPr>
          <w:rFonts w:asciiTheme="minorHAnsi" w:hAnsiTheme="minorHAnsi" w:cstheme="minorHAnsi"/>
          <w:sz w:val="22"/>
          <w:szCs w:val="22"/>
        </w:rPr>
      </w:pPr>
      <w:r w:rsidRPr="009D62EE">
        <w:rPr>
          <w:rFonts w:asciiTheme="minorHAnsi" w:hAnsiTheme="minorHAnsi" w:cstheme="minorHAnsi"/>
          <w:sz w:val="22"/>
          <w:szCs w:val="22"/>
          <w:lang w:eastAsia="pl-PL"/>
        </w:rPr>
        <w:t>Wykonawca udziela na przedmiot umowy rękojmi za wady na okres</w:t>
      </w:r>
      <w:r w:rsidR="00A94308" w:rsidRPr="009D62EE">
        <w:rPr>
          <w:rFonts w:asciiTheme="minorHAnsi" w:hAnsiTheme="minorHAnsi" w:cstheme="minorHAnsi"/>
          <w:sz w:val="22"/>
          <w:szCs w:val="22"/>
          <w:lang w:eastAsia="pl-PL"/>
        </w:rPr>
        <w:t xml:space="preserve"> </w:t>
      </w:r>
      <w:r w:rsidR="00A340BA" w:rsidRPr="009D62EE">
        <w:rPr>
          <w:rFonts w:asciiTheme="minorHAnsi" w:hAnsiTheme="minorHAnsi" w:cstheme="minorHAnsi"/>
          <w:sz w:val="22"/>
          <w:szCs w:val="22"/>
          <w:lang w:eastAsia="pl-PL"/>
        </w:rPr>
        <w:t>60</w:t>
      </w:r>
      <w:r w:rsidR="004B350E" w:rsidRPr="009D62EE">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miesięcy licząc od dnia podpisania protokołu odbioru końcowego robót.</w:t>
      </w:r>
    </w:p>
    <w:p w14:paraId="09F17CC8" w14:textId="77777777" w:rsidR="00C101D3" w:rsidRPr="009D62EE" w:rsidRDefault="00C101D3" w:rsidP="00E026E6">
      <w:pPr>
        <w:numPr>
          <w:ilvl w:val="3"/>
          <w:numId w:val="23"/>
        </w:numPr>
        <w:tabs>
          <w:tab w:val="clear" w:pos="1800"/>
          <w:tab w:val="num" w:pos="284"/>
        </w:tabs>
        <w:suppressAutoHyphens w:val="0"/>
        <w:spacing w:after="200" w:line="276" w:lineRule="auto"/>
        <w:ind w:left="284" w:hanging="283"/>
        <w:rPr>
          <w:rFonts w:asciiTheme="minorHAnsi" w:hAnsiTheme="minorHAnsi" w:cstheme="minorHAnsi"/>
          <w:sz w:val="22"/>
          <w:szCs w:val="22"/>
        </w:rPr>
      </w:pPr>
      <w:r w:rsidRPr="009D62EE">
        <w:rPr>
          <w:rFonts w:asciiTheme="minorHAnsi" w:hAnsiTheme="minorHAnsi" w:cstheme="minorHAnsi"/>
          <w:sz w:val="22"/>
          <w:szCs w:val="22"/>
          <w:lang w:eastAsia="pl-PL"/>
        </w:rPr>
        <w:lastRenderedPageBreak/>
        <w:t>Wykonawca jest odpowiedzialny względem Zamawiającego z tytułu rękojmi za wady przedmiotu umowy, stwierdzone w toku czynności odbioru i powstałe w okresie rękojmi, przy czym Wykonawca  w ramach rękojmi ma obowiązek usunąć również te wady, które ujawniono po upływie okresu obowiązywania rękojmi, lecz które powstały w okresie obowiązywania rękojmi.</w:t>
      </w:r>
    </w:p>
    <w:p w14:paraId="104CC360" w14:textId="77777777" w:rsidR="00C101D3" w:rsidRPr="009D62EE" w:rsidRDefault="00C101D3" w:rsidP="00E026E6">
      <w:pPr>
        <w:numPr>
          <w:ilvl w:val="3"/>
          <w:numId w:val="23"/>
        </w:numPr>
        <w:tabs>
          <w:tab w:val="clear" w:pos="1800"/>
          <w:tab w:val="num" w:pos="284"/>
        </w:tabs>
        <w:suppressAutoHyphens w:val="0"/>
        <w:spacing w:after="200" w:line="276" w:lineRule="auto"/>
        <w:ind w:left="284" w:hanging="283"/>
        <w:rPr>
          <w:rFonts w:asciiTheme="minorHAnsi" w:hAnsiTheme="minorHAnsi" w:cstheme="minorHAnsi"/>
          <w:sz w:val="22"/>
          <w:szCs w:val="22"/>
        </w:rPr>
      </w:pPr>
      <w:r w:rsidRPr="009D62EE">
        <w:rPr>
          <w:rFonts w:asciiTheme="minorHAnsi" w:hAnsiTheme="minorHAnsi" w:cstheme="minorHAnsi"/>
          <w:sz w:val="22"/>
          <w:szCs w:val="22"/>
          <w:lang w:eastAsia="pl-PL"/>
        </w:rPr>
        <w:t>Rękojmia będzie realizowana na zasadach określonych w przepisach Kodeksu cywilnego. </w:t>
      </w:r>
    </w:p>
    <w:p w14:paraId="6BEFEE9F" w14:textId="6BBFDD7A"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23</w:t>
      </w:r>
    </w:p>
    <w:p w14:paraId="6EA2452B" w14:textId="30A085A2"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Wykonawca udziela na przedmiot umowy gwarancji jakości na okres </w:t>
      </w:r>
      <w:r w:rsidR="002827B0">
        <w:rPr>
          <w:rFonts w:asciiTheme="minorHAnsi" w:hAnsiTheme="minorHAnsi" w:cstheme="minorHAnsi"/>
          <w:b/>
          <w:sz w:val="22"/>
          <w:szCs w:val="22"/>
          <w:lang w:eastAsia="pl-PL"/>
        </w:rPr>
        <w:t>………..</w:t>
      </w:r>
      <w:r w:rsidR="00F436BF" w:rsidRPr="009D62EE">
        <w:rPr>
          <w:rFonts w:asciiTheme="minorHAnsi" w:hAnsiTheme="minorHAnsi" w:cstheme="minorHAnsi"/>
          <w:b/>
          <w:sz w:val="22"/>
          <w:szCs w:val="22"/>
          <w:lang w:eastAsia="pl-PL"/>
        </w:rPr>
        <w:t xml:space="preserve"> miesięcy</w:t>
      </w:r>
      <w:r w:rsidRPr="009D62EE">
        <w:rPr>
          <w:rFonts w:asciiTheme="minorHAnsi" w:hAnsiTheme="minorHAnsi" w:cstheme="minorHAnsi"/>
          <w:sz w:val="22"/>
          <w:szCs w:val="22"/>
          <w:lang w:eastAsia="pl-PL"/>
        </w:rPr>
        <w:t xml:space="preserve"> licząc od dnia podpisania protokołu odbioru końcowego robót.</w:t>
      </w:r>
    </w:p>
    <w:p w14:paraId="624462C1" w14:textId="77777777" w:rsidR="00C101D3" w:rsidRPr="009D62EE" w:rsidRDefault="00C101D3" w:rsidP="00E026E6">
      <w:pPr>
        <w:numPr>
          <w:ilvl w:val="1"/>
          <w:numId w:val="24"/>
        </w:numPr>
        <w:tabs>
          <w:tab w:val="clear" w:pos="1080"/>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Okres gwarancji jakości zostaje przedłużony o czas, w którym wskutek istnienia wad oraz ich usuwania korzystanie z przedmiotu umowy zgodnie z jego przeznaczeniem było niemożliwe lub w sposób istotny utrudnione. </w:t>
      </w:r>
    </w:p>
    <w:p w14:paraId="748D61BF"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Okres gwarancji biegnie od nowa w przypadku wymiany elementu na nowy, wolny od wad  </w:t>
      </w:r>
      <w:r w:rsidRPr="009D62EE">
        <w:rPr>
          <w:rFonts w:asciiTheme="minorHAnsi" w:hAnsiTheme="minorHAnsi" w:cstheme="minorHAnsi"/>
          <w:sz w:val="22"/>
          <w:szCs w:val="22"/>
          <w:lang w:eastAsia="pl-PL"/>
        </w:rPr>
        <w:br/>
        <w:t>a także  w przypadku dokonania istotnych napraw elementu.</w:t>
      </w:r>
    </w:p>
    <w:p w14:paraId="6EEBE235"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Jeżeli warunki gwarancji udzielonej przez producenta lub dostawcę urządzeń, materiałów  </w:t>
      </w:r>
      <w:r w:rsidRPr="009D62EE">
        <w:rPr>
          <w:rFonts w:asciiTheme="minorHAnsi" w:hAnsiTheme="minorHAnsi" w:cstheme="minorHAnsi"/>
          <w:sz w:val="22"/>
          <w:szCs w:val="22"/>
          <w:lang w:eastAsia="pl-PL"/>
        </w:rPr>
        <w:br/>
        <w:t xml:space="preserve">i robót,  z których Wykonawca korzystał, realizując niniejszą umowę, przewidują dłuższy okres gwarancji niż niniejsza gwarancja, to w takiej sytuacji niniejsza gwarancja ulega przedłużeniu </w:t>
      </w:r>
      <w:r w:rsidR="004B350E" w:rsidRPr="009D62EE">
        <w:rPr>
          <w:rFonts w:asciiTheme="minorHAnsi" w:hAnsiTheme="minorHAnsi" w:cstheme="minorHAnsi"/>
          <w:sz w:val="22"/>
          <w:szCs w:val="22"/>
          <w:lang w:eastAsia="pl-PL"/>
        </w:rPr>
        <w:t xml:space="preserve"> </w:t>
      </w:r>
      <w:r w:rsidR="004B350E" w:rsidRPr="009D62EE">
        <w:rPr>
          <w:rFonts w:asciiTheme="minorHAnsi" w:hAnsiTheme="minorHAnsi" w:cstheme="minorHAnsi"/>
          <w:sz w:val="22"/>
          <w:szCs w:val="22"/>
          <w:lang w:eastAsia="pl-PL"/>
        </w:rPr>
        <w:br/>
      </w:r>
      <w:r w:rsidRPr="009D62EE">
        <w:rPr>
          <w:rFonts w:asciiTheme="minorHAnsi" w:hAnsiTheme="minorHAnsi" w:cstheme="minorHAnsi"/>
          <w:sz w:val="22"/>
          <w:szCs w:val="22"/>
          <w:lang w:eastAsia="pl-PL"/>
        </w:rPr>
        <w:t>i obowiązuje przez okres równy okresowi gwarancji udzielonej przez danego producenta lub dostawcę.</w:t>
      </w:r>
    </w:p>
    <w:p w14:paraId="6A51F4FA"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Gwarancja obejmuje całość zamówienia i nie może być ograniczona tylko do niektórych rodzajów wad.</w:t>
      </w:r>
    </w:p>
    <w:p w14:paraId="6530000C"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Odpowiedzialność Wykonawcy za wady obejmuje wady, które ujawniły się po dokonaniu odbioru końcowego robót przez Zamawiającego, przy czym Wykonawca w ramach niniejszej gwarancji ma obowiązek usunąć również te wady, które ujawniono po upływie okresu obowiązywania gwarancji jakości, lecz które powstały w okresie obowiązywania gwarancji jakości.</w:t>
      </w:r>
    </w:p>
    <w:p w14:paraId="7D7EB568"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Gwarancja jakości udzielona przez producenta lub dostawcę nie wyłącza gwarancji udzielonej przez Wykonawcę.</w:t>
      </w:r>
    </w:p>
    <w:p w14:paraId="010249F3"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Gwarancja nie jest zależna od serwisowania przedmiotu gwarancji oraz jego konserwacji przez określone podmioty, np. wskazane przez producenta / dostawcę urządzeń lub Wykonawcę.</w:t>
      </w:r>
    </w:p>
    <w:p w14:paraId="4FDBA9CC"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 okresie gwarancji żadne z elementów przedmiotu zamówienia nie będą podlegały żadnym płatnym przeglądom serwisowym, w tym uzależniającym utrzymanie gwarancji od tego przeglądu.</w:t>
      </w:r>
    </w:p>
    <w:p w14:paraId="390DCBA1" w14:textId="77777777" w:rsidR="00C101D3" w:rsidRPr="009D62EE" w:rsidRDefault="002F05BC"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Odbiór </w:t>
      </w:r>
      <w:r w:rsidR="00697E84" w:rsidRPr="009D62EE">
        <w:rPr>
          <w:rFonts w:asciiTheme="minorHAnsi" w:hAnsiTheme="minorHAnsi" w:cstheme="minorHAnsi"/>
          <w:sz w:val="22"/>
          <w:szCs w:val="22"/>
          <w:lang w:eastAsia="pl-PL"/>
        </w:rPr>
        <w:t>pogwarancyjny</w:t>
      </w:r>
      <w:r w:rsidR="00C101D3" w:rsidRPr="009D62EE">
        <w:rPr>
          <w:rFonts w:asciiTheme="minorHAnsi" w:hAnsiTheme="minorHAnsi" w:cstheme="minorHAnsi"/>
          <w:sz w:val="22"/>
          <w:szCs w:val="22"/>
          <w:lang w:eastAsia="pl-PL"/>
        </w:rPr>
        <w:t>:</w:t>
      </w:r>
    </w:p>
    <w:p w14:paraId="6149C098" w14:textId="77777777" w:rsidR="00C101D3" w:rsidRPr="009D62EE" w:rsidRDefault="002F05BC"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Odbiór</w:t>
      </w:r>
      <w:r w:rsidR="00C101D3" w:rsidRPr="009D62EE">
        <w:rPr>
          <w:rFonts w:asciiTheme="minorHAnsi" w:hAnsiTheme="minorHAnsi" w:cstheme="minorHAnsi"/>
          <w:sz w:val="22"/>
          <w:szCs w:val="22"/>
          <w:lang w:eastAsia="pl-PL"/>
        </w:rPr>
        <w:t xml:space="preserve"> </w:t>
      </w:r>
      <w:r w:rsidR="00697E84" w:rsidRPr="009D62EE">
        <w:rPr>
          <w:rFonts w:asciiTheme="minorHAnsi" w:hAnsiTheme="minorHAnsi" w:cstheme="minorHAnsi"/>
          <w:sz w:val="22"/>
          <w:szCs w:val="22"/>
          <w:lang w:eastAsia="pl-PL"/>
        </w:rPr>
        <w:t xml:space="preserve">pogwarancyjny </w:t>
      </w:r>
      <w:r w:rsidR="00C101D3" w:rsidRPr="009D62EE">
        <w:rPr>
          <w:rFonts w:asciiTheme="minorHAnsi" w:hAnsiTheme="minorHAnsi" w:cstheme="minorHAnsi"/>
          <w:sz w:val="22"/>
          <w:szCs w:val="22"/>
          <w:lang w:eastAsia="pl-PL"/>
        </w:rPr>
        <w:t>odbywa przy udziale Zamawiającego oraz Wykonawcy;</w:t>
      </w:r>
    </w:p>
    <w:p w14:paraId="656E70A4"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termin dokonania </w:t>
      </w:r>
      <w:r w:rsidR="002F05BC" w:rsidRPr="009D62EE">
        <w:rPr>
          <w:rFonts w:asciiTheme="minorHAnsi" w:hAnsiTheme="minorHAnsi" w:cstheme="minorHAnsi"/>
          <w:sz w:val="22"/>
          <w:szCs w:val="22"/>
          <w:lang w:eastAsia="pl-PL"/>
        </w:rPr>
        <w:t>odbioru pogwarancyjnego</w:t>
      </w:r>
      <w:r w:rsidRPr="009D62EE">
        <w:rPr>
          <w:rFonts w:asciiTheme="minorHAnsi" w:hAnsiTheme="minorHAnsi" w:cstheme="minorHAnsi"/>
          <w:sz w:val="22"/>
          <w:szCs w:val="22"/>
          <w:lang w:eastAsia="pl-PL"/>
        </w:rPr>
        <w:t xml:space="preserve"> wyznacza Zamawiający, zawiadamiając Wykonawcę  </w:t>
      </w:r>
      <w:r w:rsidRPr="009D62EE">
        <w:rPr>
          <w:rFonts w:asciiTheme="minorHAnsi" w:hAnsiTheme="minorHAnsi" w:cstheme="minorHAnsi"/>
          <w:sz w:val="22"/>
          <w:szCs w:val="22"/>
          <w:lang w:eastAsia="pl-PL"/>
        </w:rPr>
        <w:br/>
        <w:t xml:space="preserve">w sposób określony w ust.14 pkt.1 , na co najmniej 14 dni przed planowaną datą </w:t>
      </w:r>
      <w:r w:rsidR="002F05BC" w:rsidRPr="009D62EE">
        <w:rPr>
          <w:rFonts w:asciiTheme="minorHAnsi" w:hAnsiTheme="minorHAnsi" w:cstheme="minorHAnsi"/>
          <w:sz w:val="22"/>
          <w:szCs w:val="22"/>
          <w:lang w:eastAsia="pl-PL"/>
        </w:rPr>
        <w:t>odbioru pogwarancyjnego</w:t>
      </w:r>
      <w:r w:rsidRPr="009D62EE">
        <w:rPr>
          <w:rFonts w:asciiTheme="minorHAnsi" w:hAnsiTheme="minorHAnsi" w:cstheme="minorHAnsi"/>
          <w:sz w:val="22"/>
          <w:szCs w:val="22"/>
          <w:lang w:eastAsia="pl-PL"/>
        </w:rPr>
        <w:t>;</w:t>
      </w:r>
    </w:p>
    <w:p w14:paraId="58E43338"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niestawienie się Wykonawcy skutecznie powiadomionego w sposób określony w pkt.2 nie wywołuje żadnych ujemnych skutków dla ważności i skuteczności ustaleń dokonanych w toku </w:t>
      </w:r>
      <w:r w:rsidR="002F05BC" w:rsidRPr="009D62EE">
        <w:rPr>
          <w:rFonts w:asciiTheme="minorHAnsi" w:hAnsiTheme="minorHAnsi" w:cstheme="minorHAnsi"/>
          <w:sz w:val="22"/>
          <w:szCs w:val="22"/>
          <w:lang w:eastAsia="pl-PL"/>
        </w:rPr>
        <w:t>odbioru</w:t>
      </w:r>
      <w:r w:rsidRPr="009D62EE">
        <w:rPr>
          <w:rFonts w:asciiTheme="minorHAnsi" w:hAnsiTheme="minorHAnsi" w:cstheme="minorHAnsi"/>
          <w:sz w:val="22"/>
          <w:szCs w:val="22"/>
          <w:lang w:eastAsia="pl-PL"/>
        </w:rPr>
        <w:t xml:space="preserve"> przez Zamawiającego;</w:t>
      </w:r>
    </w:p>
    <w:p w14:paraId="458DDDE9"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 xml:space="preserve">z </w:t>
      </w:r>
      <w:r w:rsidR="005563BB" w:rsidRPr="009D62EE">
        <w:rPr>
          <w:rFonts w:asciiTheme="minorHAnsi" w:hAnsiTheme="minorHAnsi" w:cstheme="minorHAnsi"/>
          <w:sz w:val="22"/>
          <w:szCs w:val="22"/>
          <w:lang w:eastAsia="pl-PL"/>
        </w:rPr>
        <w:t xml:space="preserve">odbioru pogwarancyjnego </w:t>
      </w:r>
      <w:r w:rsidRPr="009D62EE">
        <w:rPr>
          <w:rFonts w:asciiTheme="minorHAnsi" w:hAnsiTheme="minorHAnsi" w:cstheme="minorHAnsi"/>
          <w:sz w:val="22"/>
          <w:szCs w:val="22"/>
          <w:lang w:eastAsia="pl-PL"/>
        </w:rPr>
        <w:t>zostanie spisany protokół w 2 egz. po jednym dla każdej ze stron;</w:t>
      </w:r>
    </w:p>
    <w:p w14:paraId="6E870311" w14:textId="77777777" w:rsidR="00C101D3" w:rsidRPr="009D62EE" w:rsidRDefault="00C101D3" w:rsidP="00E026E6">
      <w:pPr>
        <w:numPr>
          <w:ilvl w:val="0"/>
          <w:numId w:val="25"/>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lastRenderedPageBreak/>
        <w:t>w przypadku nieobecności Wykonawcy, Zamawiający niezwłocznie przekaże mu 1 egz.  protokołu; </w:t>
      </w:r>
    </w:p>
    <w:p w14:paraId="4C8D91B2"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Wykonawca w okresie gwarancji jakości jest zobowiązany do nieodpłatnego usunięcia wad zgłoszonych przez Zamawiającego.</w:t>
      </w:r>
    </w:p>
    <w:p w14:paraId="6E1B3081"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Wykonawca nie może odmówić usunięcia wad powołując się na nadmierne koszty lub trudności.</w:t>
      </w:r>
    </w:p>
    <w:p w14:paraId="2420B2B6"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W przypadku ujawnienia wad nieusuwalnych, wykluczających korzystanie z przedmiotu umowy zgodnie z przeznaczeniem, Zamawiający może od umowy odstąpić lub żądać ponownego wykonania przedmiotu umowy.</w:t>
      </w:r>
    </w:p>
    <w:p w14:paraId="1574AEAF" w14:textId="77777777" w:rsidR="00C101D3" w:rsidRPr="009D62EE" w:rsidRDefault="00C101D3" w:rsidP="00E026E6">
      <w:pPr>
        <w:numPr>
          <w:ilvl w:val="1"/>
          <w:numId w:val="24"/>
        </w:numPr>
        <w:tabs>
          <w:tab w:val="left" w:pos="284"/>
        </w:tabs>
        <w:suppressAutoHyphens w:val="0"/>
        <w:spacing w:after="200" w:line="276" w:lineRule="auto"/>
        <w:ind w:left="284" w:hanging="284"/>
        <w:rPr>
          <w:rFonts w:asciiTheme="minorHAnsi" w:hAnsiTheme="minorHAnsi" w:cstheme="minorHAnsi"/>
          <w:sz w:val="22"/>
          <w:szCs w:val="22"/>
        </w:rPr>
      </w:pPr>
      <w:r w:rsidRPr="009D62EE">
        <w:rPr>
          <w:rFonts w:asciiTheme="minorHAnsi" w:hAnsiTheme="minorHAnsi" w:cstheme="minorHAnsi"/>
          <w:sz w:val="22"/>
          <w:szCs w:val="22"/>
          <w:lang w:eastAsia="pl-PL"/>
        </w:rPr>
        <w:t>Postępowanie przy wystąpieniu wad w okresie gwarancji jakości:</w:t>
      </w:r>
    </w:p>
    <w:p w14:paraId="385E3CC0" w14:textId="6FE0DCEE" w:rsidR="00C101D3" w:rsidRPr="00E17E8B" w:rsidRDefault="00C101D3" w:rsidP="00E026E6">
      <w:pPr>
        <w:numPr>
          <w:ilvl w:val="0"/>
          <w:numId w:val="26"/>
        </w:numPr>
        <w:suppressAutoHyphens w:val="0"/>
        <w:spacing w:after="200" w:line="276" w:lineRule="auto"/>
        <w:rPr>
          <w:rFonts w:ascii="Calibri" w:hAnsi="Calibri" w:cs="Calibri"/>
          <w:sz w:val="22"/>
          <w:szCs w:val="22"/>
        </w:rPr>
      </w:pPr>
      <w:r w:rsidRPr="00E17E8B">
        <w:rPr>
          <w:rFonts w:ascii="Calibri" w:hAnsi="Calibri" w:cs="Calibri"/>
          <w:sz w:val="22"/>
          <w:szCs w:val="22"/>
          <w:lang w:eastAsia="pl-PL"/>
        </w:rPr>
        <w:t xml:space="preserve">o </w:t>
      </w:r>
      <w:r w:rsidR="00E17E8B" w:rsidRPr="00E17E8B">
        <w:rPr>
          <w:rFonts w:ascii="Calibri" w:hAnsi="Calibri" w:cs="Calibri"/>
          <w:sz w:val="22"/>
          <w:szCs w:val="22"/>
          <w:lang w:eastAsia="pl-PL"/>
        </w:rPr>
        <w:t xml:space="preserve">wykryciu wady Zamawiający zawiadomi Wykonawcę niezwłocznie pisemnie, faksem pod  nr </w:t>
      </w:r>
      <w:r w:rsidR="000C054F" w:rsidRPr="000C054F">
        <w:rPr>
          <w:rFonts w:ascii="Calibri" w:hAnsi="Calibri" w:cs="Calibri"/>
          <w:b/>
          <w:bCs/>
          <w:sz w:val="22"/>
          <w:szCs w:val="22"/>
          <w:lang w:eastAsia="pl-PL"/>
        </w:rPr>
        <w:t>…………………..</w:t>
      </w:r>
      <w:r w:rsidR="00E17E8B" w:rsidRPr="000C054F">
        <w:rPr>
          <w:rFonts w:ascii="Calibri" w:hAnsi="Calibri" w:cs="Calibri"/>
          <w:b/>
          <w:bCs/>
          <w:sz w:val="22"/>
          <w:szCs w:val="22"/>
          <w:lang w:eastAsia="pl-PL"/>
        </w:rPr>
        <w:t xml:space="preserve"> </w:t>
      </w:r>
      <w:r w:rsidR="00E17E8B" w:rsidRPr="00E17E8B">
        <w:rPr>
          <w:rFonts w:ascii="Calibri" w:hAnsi="Calibri" w:cs="Calibri"/>
          <w:sz w:val="22"/>
          <w:szCs w:val="22"/>
          <w:lang w:eastAsia="pl-PL"/>
        </w:rPr>
        <w:t>lub drogą elektroniczną na adres</w:t>
      </w:r>
      <w:r w:rsidR="00E17E8B" w:rsidRPr="000C054F">
        <w:rPr>
          <w:rFonts w:ascii="Calibri" w:hAnsi="Calibri" w:cs="Calibri"/>
          <w:b/>
          <w:bCs/>
          <w:sz w:val="22"/>
          <w:szCs w:val="22"/>
          <w:lang w:eastAsia="pl-PL"/>
        </w:rPr>
        <w:t xml:space="preserve">: </w:t>
      </w:r>
      <w:r w:rsidR="000C054F" w:rsidRPr="000C054F">
        <w:rPr>
          <w:rFonts w:ascii="Calibri" w:hAnsi="Calibri" w:cs="Calibri"/>
          <w:b/>
          <w:bCs/>
          <w:sz w:val="22"/>
          <w:szCs w:val="22"/>
          <w:lang w:eastAsia="pl-PL"/>
        </w:rPr>
        <w:t>………………………….</w:t>
      </w:r>
      <w:r w:rsidR="00E17E8B" w:rsidRPr="000C054F">
        <w:rPr>
          <w:rFonts w:ascii="Calibri" w:hAnsi="Calibri" w:cs="Calibri"/>
          <w:b/>
          <w:bCs/>
          <w:sz w:val="22"/>
          <w:szCs w:val="22"/>
          <w:lang w:eastAsia="pl-PL"/>
        </w:rPr>
        <w:t>,</w:t>
      </w:r>
      <w:r w:rsidR="00E17E8B" w:rsidRPr="00E17E8B">
        <w:rPr>
          <w:rFonts w:ascii="Calibri" w:hAnsi="Calibri" w:cs="Calibri"/>
          <w:sz w:val="22"/>
          <w:szCs w:val="22"/>
          <w:lang w:eastAsia="pl-PL"/>
        </w:rPr>
        <w:t xml:space="preserve"> wyznaczając jednocześnie termin na ich protokolarne stwierdzenie, z zastrzeżeniem ust.15 pkt.1</w:t>
      </w:r>
      <w:r w:rsidRPr="00E17E8B">
        <w:rPr>
          <w:rFonts w:ascii="Calibri" w:hAnsi="Calibri" w:cs="Calibri"/>
          <w:sz w:val="22"/>
          <w:szCs w:val="22"/>
          <w:lang w:eastAsia="pl-PL"/>
        </w:rPr>
        <w:t>;</w:t>
      </w:r>
    </w:p>
    <w:p w14:paraId="124D6F0A" w14:textId="77777777" w:rsidR="00C101D3" w:rsidRPr="009D62EE" w:rsidRDefault="00C101D3" w:rsidP="00E026E6">
      <w:pPr>
        <w:numPr>
          <w:ilvl w:val="0"/>
          <w:numId w:val="26"/>
        </w:numPr>
        <w:suppressAutoHyphens w:val="0"/>
        <w:spacing w:after="200" w:line="276" w:lineRule="auto"/>
        <w:rPr>
          <w:rFonts w:asciiTheme="minorHAnsi" w:hAnsiTheme="minorHAnsi" w:cstheme="minorHAnsi"/>
          <w:sz w:val="22"/>
          <w:szCs w:val="22"/>
        </w:rPr>
      </w:pPr>
      <w:r w:rsidRPr="009D62EE">
        <w:rPr>
          <w:rFonts w:asciiTheme="minorHAnsi" w:hAnsiTheme="minorHAnsi" w:cstheme="minorHAnsi"/>
          <w:sz w:val="22"/>
          <w:szCs w:val="22"/>
          <w:lang w:eastAsia="pl-PL"/>
        </w:rPr>
        <w:t>istnienie wad powinno być stwierdzone protokolarnie przy udziale Zamawiającego oraz Wykonawcy, za wyjątkiem przypadku, o którym mowa w ust.15 pkt.1; jeśli Wykonawca powiadomiony w sposób określony w pkt.1, w terminie określonym w piśmie nie przystąpi do spisania protokołu wspólnie z Zamawiającym – wiążącym dla Stron jest protokół sporządzony przez Zamawiającego. </w:t>
      </w:r>
    </w:p>
    <w:p w14:paraId="3FA98B94" w14:textId="77777777" w:rsidR="00C101D3" w:rsidRPr="009D62EE" w:rsidRDefault="00C101D3" w:rsidP="00E026E6">
      <w:pPr>
        <w:tabs>
          <w:tab w:val="left" w:pos="284"/>
        </w:tabs>
        <w:suppressAutoHyphens w:val="0"/>
        <w:ind w:left="0" w:firstLine="0"/>
        <w:rPr>
          <w:rFonts w:asciiTheme="minorHAnsi" w:hAnsiTheme="minorHAnsi" w:cstheme="minorHAnsi"/>
          <w:sz w:val="22"/>
          <w:szCs w:val="22"/>
        </w:rPr>
      </w:pPr>
      <w:r w:rsidRPr="009D62EE">
        <w:rPr>
          <w:rFonts w:asciiTheme="minorHAnsi" w:hAnsiTheme="minorHAnsi" w:cstheme="minorHAnsi"/>
          <w:sz w:val="22"/>
          <w:szCs w:val="22"/>
          <w:lang w:eastAsia="pl-PL"/>
        </w:rPr>
        <w:t>15.          Usuwanie wad w okresie gwarancji jakości:</w:t>
      </w:r>
    </w:p>
    <w:p w14:paraId="665C8867"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1) awarie, wady grożące awarią lub wady uciążliwe Wykonawca zobowiązany jest usunąć niezwłocznie po ich zgłoszeniu, a jeżeli z obiektywnych względów technicznych usunięcie ich jest w tym terminie niemożliwe, to niezwłocznie po ustaniu przeszkody, nie dłużej jednak niż w terminie 3 dni od dnia przyjęcia zgłoszenia;</w:t>
      </w:r>
    </w:p>
    <w:p w14:paraId="06E9B6E1"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2) Wykonawca zobowiązany jest usunąć wady w terminie do 14 dni od daty ich zgłoszenia,  jeżeli  w protokole, o którym mowa w ust.14 pkt.2 nie uzgodniono inaczej;</w:t>
      </w:r>
    </w:p>
    <w:p w14:paraId="4F1998F3"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3) jeżeli naprawa lub wymian rzeczy dotkniętej wadą jest tego rodzaju, iż może istotnie wpłynąć na użytkowanie przedmiotu gwarancji lub jego istotne właściwości, Zamawiający może żądać, aby po przeprowadzeniu prac naprawczych zostały przeprowadzone wszelkie niezbędne w takim wypadku próby eksploatacyjne mające na celu potwierdzenie sprawności jego działania;</w:t>
      </w:r>
    </w:p>
    <w:p w14:paraId="240D797F"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4) Wykonawca może zabrać za wiedzą i zgodą Zamawiającego z terenu obiektu każdy element jego wyposażenia, o ile nie narusza to wymogów eksploatacyjnych – jeżeli rodzaj wady nie pozwala na jej sprawne i szybkie usunięcie na miejscu;</w:t>
      </w:r>
    </w:p>
    <w:p w14:paraId="33FAC119"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5) wybór sposobu usunięcia wad należy do Wykonawcy, jednakże Zamawiający może zalecić określony sposób usunięcia, jeżeli przemawiają za tym względy technologiczne; Wykonawca może nie uwzględnić powyższych zaleceń jedynie z ważnych powodów;</w:t>
      </w:r>
    </w:p>
    <w:p w14:paraId="35CEAC42" w14:textId="77777777" w:rsidR="00C101D3" w:rsidRPr="009D62EE" w:rsidRDefault="00C101D3" w:rsidP="004B350E">
      <w:pPr>
        <w:suppressAutoHyphens w:val="0"/>
        <w:ind w:left="993" w:hanging="284"/>
        <w:rPr>
          <w:rFonts w:asciiTheme="minorHAnsi" w:hAnsiTheme="minorHAnsi" w:cstheme="minorHAnsi"/>
          <w:sz w:val="22"/>
          <w:szCs w:val="22"/>
        </w:rPr>
      </w:pPr>
      <w:r w:rsidRPr="009D62EE">
        <w:rPr>
          <w:rFonts w:asciiTheme="minorHAnsi" w:hAnsiTheme="minorHAnsi" w:cstheme="minorHAnsi"/>
          <w:sz w:val="22"/>
          <w:szCs w:val="22"/>
          <w:lang w:eastAsia="pl-PL"/>
        </w:rPr>
        <w:t>6) Wykonawca zobowiązany jest do współpracy z Zamawiającym w celu zminimalizowania ograniczeń  i uciążliwości związanych z usuwaniem wad.</w:t>
      </w:r>
    </w:p>
    <w:p w14:paraId="54B32117"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lastRenderedPageBreak/>
        <w:t>16.</w:t>
      </w:r>
      <w:r w:rsidRPr="009D62EE">
        <w:rPr>
          <w:rFonts w:asciiTheme="minorHAnsi" w:hAnsiTheme="minorHAnsi" w:cstheme="minorHAnsi"/>
          <w:sz w:val="22"/>
          <w:szCs w:val="22"/>
          <w:lang w:eastAsia="pl-PL"/>
        </w:rPr>
        <w:tab/>
        <w:t>Usunięcie wad przez Wykonawcę zostanie każdorazowo potwierdzone przez Zamawiającego. </w:t>
      </w:r>
    </w:p>
    <w:p w14:paraId="77094346"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17.</w:t>
      </w:r>
      <w:r w:rsidRPr="009D62EE">
        <w:rPr>
          <w:rFonts w:asciiTheme="minorHAnsi" w:hAnsiTheme="minorHAnsi" w:cstheme="minorHAnsi"/>
          <w:sz w:val="22"/>
          <w:szCs w:val="22"/>
          <w:lang w:eastAsia="pl-PL"/>
        </w:rPr>
        <w:tab/>
        <w:t xml:space="preserve">Wady nie usunięte w terminie, o którym mowa w ust.15 pkt.1 – 2 i których Wykonawca nie usunie pomimo pisemnego ostrzeżenia Zamawiającego, w kolejnym wyznaczonym terminie, mogą być zlecone przez Zamawiającego do usunięcia osobom trzecim na koszt i niebezpieczeństwo Wykonawcy. Strony ustalają, że Zamawiający obciąży kosztem usunięcia tych wad Wykonawcę. Nota księgowa wystawiona przez Zamawiającego będzie płatna przez Wykonawcę w terminie  do 14 dni od daty jej otrzymania. </w:t>
      </w:r>
    </w:p>
    <w:p w14:paraId="3966BF0E"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18.</w:t>
      </w:r>
      <w:r w:rsidRPr="009D62EE">
        <w:rPr>
          <w:rFonts w:asciiTheme="minorHAnsi" w:hAnsiTheme="minorHAnsi" w:cstheme="minorHAnsi"/>
          <w:sz w:val="22"/>
          <w:szCs w:val="22"/>
          <w:lang w:eastAsia="pl-PL"/>
        </w:rPr>
        <w:tab/>
        <w:t>Zamawiający w razie nieusunięcia wad może korzystać także z wszelkich innych uprawnień wynikających z Kodeksu cywilnego, zwłaszcza z uprawnienia do dochodzenia naprawienia szkody  z powodu wystąpienia wad i/lub ich nie usunięcia w wyznaczonym terminie.</w:t>
      </w:r>
    </w:p>
    <w:p w14:paraId="35BC41D8" w14:textId="77777777" w:rsidR="00C101D3" w:rsidRPr="009D62EE" w:rsidRDefault="00C101D3" w:rsidP="004B350E">
      <w:pPr>
        <w:suppressAutoHyphens w:val="0"/>
        <w:ind w:left="993" w:hanging="993"/>
        <w:rPr>
          <w:rFonts w:asciiTheme="minorHAnsi" w:hAnsiTheme="minorHAnsi" w:cstheme="minorHAnsi"/>
          <w:sz w:val="22"/>
          <w:szCs w:val="22"/>
        </w:rPr>
      </w:pPr>
      <w:r w:rsidRPr="009D62EE">
        <w:rPr>
          <w:rFonts w:asciiTheme="minorHAnsi" w:hAnsiTheme="minorHAnsi" w:cstheme="minorHAnsi"/>
          <w:sz w:val="22"/>
          <w:szCs w:val="22"/>
          <w:lang w:eastAsia="pl-PL"/>
        </w:rPr>
        <w:t>19.</w:t>
      </w:r>
      <w:r w:rsidRPr="009D62EE">
        <w:rPr>
          <w:rFonts w:asciiTheme="minorHAnsi" w:hAnsiTheme="minorHAnsi" w:cstheme="minorHAnsi"/>
          <w:sz w:val="22"/>
          <w:szCs w:val="22"/>
          <w:lang w:eastAsia="pl-PL"/>
        </w:rPr>
        <w:tab/>
        <w:t>W ramach niniejszej gwarancji Zamawiający może się także domagać usunięcia szkód, które wady spowodowały. W ramach niniejszej gwarancji Zamawiający może domagać się również usunięcia szkód powstałych w trakcie usuwania wad, a także szkód powstałych wskutek przypadkowej utraty lub uszkodzenia przedmiotu umowy.</w:t>
      </w:r>
    </w:p>
    <w:p w14:paraId="1236D96F" w14:textId="77777777" w:rsidR="00C101D3" w:rsidRPr="009D62EE" w:rsidRDefault="00C101D3" w:rsidP="004B350E">
      <w:pPr>
        <w:suppressAutoHyphens w:val="0"/>
        <w:ind w:left="0" w:firstLine="0"/>
        <w:rPr>
          <w:rFonts w:asciiTheme="minorHAnsi" w:hAnsiTheme="minorHAnsi" w:cstheme="minorHAnsi"/>
          <w:sz w:val="22"/>
          <w:szCs w:val="22"/>
        </w:rPr>
      </w:pPr>
      <w:r w:rsidRPr="009D62EE">
        <w:rPr>
          <w:rFonts w:asciiTheme="minorHAnsi" w:hAnsiTheme="minorHAnsi" w:cstheme="minorHAnsi"/>
          <w:sz w:val="22"/>
          <w:szCs w:val="22"/>
          <w:lang w:eastAsia="pl-PL"/>
        </w:rPr>
        <w:t>20.</w:t>
      </w:r>
      <w:r w:rsidRPr="009D62EE">
        <w:rPr>
          <w:rFonts w:asciiTheme="minorHAnsi" w:hAnsiTheme="minorHAnsi" w:cstheme="minorHAnsi"/>
          <w:sz w:val="22"/>
          <w:szCs w:val="22"/>
          <w:lang w:eastAsia="pl-PL"/>
        </w:rPr>
        <w:tab/>
        <w:t xml:space="preserve">     Nie są objęte gwarancją wady powstałe wskutek:</w:t>
      </w:r>
    </w:p>
    <w:p w14:paraId="5D402242" w14:textId="77777777" w:rsidR="00C101D3" w:rsidRPr="009D62EE" w:rsidRDefault="00C101D3" w:rsidP="004B350E">
      <w:pPr>
        <w:suppressAutoHyphens w:val="0"/>
        <w:ind w:left="993" w:firstLine="0"/>
        <w:rPr>
          <w:rFonts w:asciiTheme="minorHAnsi" w:hAnsiTheme="minorHAnsi" w:cstheme="minorHAnsi"/>
          <w:sz w:val="22"/>
          <w:szCs w:val="22"/>
        </w:rPr>
      </w:pPr>
      <w:r w:rsidRPr="009D62EE">
        <w:rPr>
          <w:rFonts w:asciiTheme="minorHAnsi" w:hAnsiTheme="minorHAnsi" w:cstheme="minorHAnsi"/>
          <w:sz w:val="22"/>
          <w:szCs w:val="22"/>
          <w:lang w:eastAsia="pl-PL"/>
        </w:rPr>
        <w:t>1) normalnego zużycia przedmiotu objętego gwarancją;</w:t>
      </w:r>
    </w:p>
    <w:p w14:paraId="006F1AE4" w14:textId="77777777" w:rsidR="00C101D3" w:rsidRPr="009D62EE" w:rsidRDefault="00C101D3" w:rsidP="004B350E">
      <w:pPr>
        <w:suppressAutoHyphens w:val="0"/>
        <w:ind w:left="993" w:firstLine="0"/>
        <w:rPr>
          <w:rFonts w:asciiTheme="minorHAnsi" w:hAnsiTheme="minorHAnsi" w:cstheme="minorHAnsi"/>
          <w:sz w:val="22"/>
          <w:szCs w:val="22"/>
        </w:rPr>
      </w:pPr>
      <w:r w:rsidRPr="009D62EE">
        <w:rPr>
          <w:rFonts w:asciiTheme="minorHAnsi" w:hAnsiTheme="minorHAnsi" w:cstheme="minorHAnsi"/>
          <w:sz w:val="22"/>
          <w:szCs w:val="22"/>
          <w:lang w:eastAsia="pl-PL"/>
        </w:rPr>
        <w:t>2) modyfikacji, napraw i zmian w przedmiocie gwarancji dokonanych przez Zamawiającego, administratora, zarządcę lub użytkownika sieci;</w:t>
      </w:r>
    </w:p>
    <w:p w14:paraId="4167594C" w14:textId="77777777" w:rsidR="00C101D3" w:rsidRPr="009D62EE" w:rsidRDefault="00C73EE2" w:rsidP="004B350E">
      <w:pPr>
        <w:suppressAutoHyphens w:val="0"/>
        <w:ind w:left="993" w:firstLine="0"/>
        <w:rPr>
          <w:rFonts w:asciiTheme="minorHAnsi" w:hAnsiTheme="minorHAnsi" w:cstheme="minorHAnsi"/>
          <w:sz w:val="22"/>
          <w:szCs w:val="22"/>
        </w:rPr>
      </w:pPr>
      <w:r w:rsidRPr="009D62EE">
        <w:rPr>
          <w:rFonts w:asciiTheme="minorHAnsi" w:hAnsiTheme="minorHAnsi" w:cstheme="minorHAnsi"/>
          <w:sz w:val="22"/>
          <w:szCs w:val="22"/>
          <w:lang w:eastAsia="pl-PL"/>
        </w:rPr>
        <w:t>3) siły wyższej.</w:t>
      </w:r>
    </w:p>
    <w:p w14:paraId="34D9827E" w14:textId="77777777" w:rsidR="00C101D3" w:rsidRPr="009D62EE" w:rsidRDefault="00C101D3" w:rsidP="004B350E">
      <w:pPr>
        <w:suppressAutoHyphens w:val="0"/>
        <w:rPr>
          <w:rFonts w:asciiTheme="minorHAnsi" w:hAnsiTheme="minorHAnsi" w:cstheme="minorHAnsi"/>
          <w:sz w:val="22"/>
          <w:szCs w:val="22"/>
        </w:rPr>
      </w:pPr>
      <w:r w:rsidRPr="009D62EE">
        <w:rPr>
          <w:rFonts w:asciiTheme="minorHAnsi" w:hAnsiTheme="minorHAnsi" w:cstheme="minorHAnsi"/>
          <w:sz w:val="22"/>
          <w:szCs w:val="22"/>
          <w:lang w:eastAsia="pl-PL"/>
        </w:rPr>
        <w:t>21.</w:t>
      </w:r>
      <w:r w:rsidRPr="009D62EE">
        <w:rPr>
          <w:rFonts w:asciiTheme="minorHAnsi" w:hAnsiTheme="minorHAnsi" w:cstheme="minorHAnsi"/>
          <w:sz w:val="22"/>
          <w:szCs w:val="22"/>
          <w:lang w:eastAsia="pl-PL"/>
        </w:rPr>
        <w:tab/>
        <w:t xml:space="preserve">W przypadku reklamacji wady Wykonawca na swój koszt przedstawi dowód uwalniający  </w:t>
      </w:r>
      <w:r w:rsidRPr="009D62EE">
        <w:rPr>
          <w:rFonts w:asciiTheme="minorHAnsi" w:hAnsiTheme="minorHAnsi" w:cstheme="minorHAnsi"/>
          <w:sz w:val="22"/>
          <w:szCs w:val="22"/>
          <w:lang w:eastAsia="pl-PL"/>
        </w:rPr>
        <w:br/>
        <w:t>go od odpowiedzialności za wystąpienie wady.</w:t>
      </w:r>
    </w:p>
    <w:p w14:paraId="176FDE76" w14:textId="77777777" w:rsidR="00C101D3" w:rsidRPr="009D62EE" w:rsidRDefault="00C101D3" w:rsidP="004B350E">
      <w:pPr>
        <w:suppressAutoHyphens w:val="0"/>
        <w:ind w:left="705" w:hanging="705"/>
        <w:rPr>
          <w:rFonts w:asciiTheme="minorHAnsi" w:hAnsiTheme="minorHAnsi" w:cstheme="minorHAnsi"/>
          <w:sz w:val="22"/>
          <w:szCs w:val="22"/>
        </w:rPr>
      </w:pPr>
      <w:r w:rsidRPr="009D62EE">
        <w:rPr>
          <w:rFonts w:asciiTheme="minorHAnsi" w:hAnsiTheme="minorHAnsi" w:cstheme="minorHAnsi"/>
          <w:sz w:val="22"/>
          <w:szCs w:val="22"/>
          <w:lang w:eastAsia="pl-PL"/>
        </w:rPr>
        <w:t>22.</w:t>
      </w:r>
      <w:r w:rsidRPr="009D62EE">
        <w:rPr>
          <w:rFonts w:asciiTheme="minorHAnsi" w:hAnsiTheme="minorHAnsi" w:cstheme="minorHAnsi"/>
          <w:sz w:val="22"/>
          <w:szCs w:val="22"/>
          <w:lang w:eastAsia="pl-PL"/>
        </w:rPr>
        <w:tab/>
        <w:t>W zakresie nieuregulowanym w niniejszym paragrafie mają zastosowanie przepisy Kodeksu cywilnego o gwarancji jakości przy sprzedaży.</w:t>
      </w:r>
    </w:p>
    <w:p w14:paraId="39B621AB" w14:textId="77777777" w:rsidR="00C101D3" w:rsidRPr="009D62EE" w:rsidRDefault="00C101D3" w:rsidP="004B350E">
      <w:pPr>
        <w:suppressAutoHyphens w:val="0"/>
        <w:ind w:left="705" w:hanging="705"/>
        <w:rPr>
          <w:rFonts w:asciiTheme="minorHAnsi" w:hAnsiTheme="minorHAnsi" w:cstheme="minorHAnsi"/>
          <w:sz w:val="22"/>
          <w:szCs w:val="22"/>
        </w:rPr>
      </w:pPr>
      <w:r w:rsidRPr="009D62EE">
        <w:rPr>
          <w:rFonts w:asciiTheme="minorHAnsi" w:hAnsiTheme="minorHAnsi" w:cstheme="minorHAnsi"/>
          <w:sz w:val="22"/>
          <w:szCs w:val="22"/>
          <w:lang w:eastAsia="pl-PL"/>
        </w:rPr>
        <w:t>23.</w:t>
      </w:r>
      <w:r w:rsidRPr="009D62EE">
        <w:rPr>
          <w:rFonts w:asciiTheme="minorHAnsi" w:hAnsiTheme="minorHAnsi" w:cstheme="minorHAnsi"/>
          <w:sz w:val="22"/>
          <w:szCs w:val="22"/>
          <w:lang w:eastAsia="pl-PL"/>
        </w:rPr>
        <w:tab/>
        <w:t xml:space="preserve">Zapisy niniejszego paragrafu stanowią dokument gwarancji jakości w rozumieniu przepisu  </w:t>
      </w:r>
      <w:r w:rsidRPr="009D62EE">
        <w:rPr>
          <w:rFonts w:asciiTheme="minorHAnsi" w:hAnsiTheme="minorHAnsi" w:cstheme="minorHAnsi"/>
          <w:sz w:val="22"/>
          <w:szCs w:val="22"/>
          <w:lang w:eastAsia="pl-PL"/>
        </w:rPr>
        <w:br/>
        <w:t>art.577 §1 Kodeksu cywilnego.</w:t>
      </w:r>
    </w:p>
    <w:p w14:paraId="0AE72F8F" w14:textId="77777777" w:rsidR="00E42638" w:rsidRDefault="00E42638">
      <w:pPr>
        <w:jc w:val="center"/>
        <w:rPr>
          <w:rFonts w:asciiTheme="minorHAnsi" w:hAnsiTheme="minorHAnsi" w:cstheme="minorHAnsi"/>
          <w:b/>
          <w:bCs/>
          <w:sz w:val="22"/>
          <w:szCs w:val="22"/>
        </w:rPr>
      </w:pPr>
    </w:p>
    <w:p w14:paraId="571B7A33" w14:textId="77777777" w:rsidR="00E42638" w:rsidRDefault="00E42638">
      <w:pPr>
        <w:jc w:val="center"/>
        <w:rPr>
          <w:rFonts w:asciiTheme="minorHAnsi" w:hAnsiTheme="minorHAnsi" w:cstheme="minorHAnsi"/>
          <w:b/>
          <w:bCs/>
          <w:sz w:val="22"/>
          <w:szCs w:val="22"/>
        </w:rPr>
      </w:pPr>
    </w:p>
    <w:p w14:paraId="1B367DEE" w14:textId="62183E50"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24</w:t>
      </w:r>
    </w:p>
    <w:p w14:paraId="1489E104" w14:textId="77777777" w:rsidR="00C101D3" w:rsidRPr="009D62EE" w:rsidRDefault="00C101D3">
      <w:pPr>
        <w:tabs>
          <w:tab w:val="left" w:pos="1440"/>
        </w:tabs>
        <w:ind w:left="284" w:hanging="284"/>
        <w:rPr>
          <w:rFonts w:asciiTheme="minorHAnsi" w:hAnsiTheme="minorHAnsi" w:cstheme="minorHAnsi"/>
          <w:sz w:val="22"/>
          <w:szCs w:val="22"/>
        </w:rPr>
      </w:pPr>
      <w:r w:rsidRPr="009D62EE">
        <w:rPr>
          <w:rFonts w:asciiTheme="minorHAnsi" w:hAnsiTheme="minorHAnsi" w:cstheme="minorHAnsi"/>
          <w:sz w:val="22"/>
          <w:szCs w:val="22"/>
        </w:rPr>
        <w:t>1.</w:t>
      </w:r>
      <w:r w:rsidRPr="009D62EE">
        <w:rPr>
          <w:rFonts w:asciiTheme="minorHAnsi" w:hAnsiTheme="minorHAnsi" w:cstheme="minorHAnsi"/>
          <w:sz w:val="22"/>
          <w:szCs w:val="22"/>
        </w:rPr>
        <w:tab/>
        <w:t>W przypadku zwłoki Wykonawcy w usunięciu wad stwierdzonych w okresie gwarancji lub rękojmi, Zamawiający może zlecić ich usunięcie innemu podmiotowi, na koszt Wykonawcy.</w:t>
      </w:r>
    </w:p>
    <w:p w14:paraId="088A09DC" w14:textId="77777777" w:rsidR="00C101D3" w:rsidRPr="009D62EE" w:rsidRDefault="00C101D3" w:rsidP="00E026E6">
      <w:pPr>
        <w:widowControl w:val="0"/>
        <w:numPr>
          <w:ilvl w:val="0"/>
          <w:numId w:val="15"/>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 przypadku, o którym mowa w ust. 1, koszt usunięcia wad będzie potrącony Wykonawcy z kaucji gwarancyjnej, a w przypadku kosztów przekraczających kwotę kaucji – Wykonawca zostanie obciążony różnicą na podstawie dokumentu księgowego wystawionego przez Zamawiającego, którego termin zapłaty wynosić będzie 14 dni od daty doręczenia.</w:t>
      </w:r>
    </w:p>
    <w:p w14:paraId="32A8E143" w14:textId="77777777" w:rsidR="00C101D3" w:rsidRPr="009D62EE" w:rsidRDefault="00C101D3" w:rsidP="00E026E6">
      <w:pPr>
        <w:widowControl w:val="0"/>
        <w:numPr>
          <w:ilvl w:val="0"/>
          <w:numId w:val="15"/>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Przepis </w:t>
      </w:r>
      <w:r w:rsidRPr="009D62EE">
        <w:rPr>
          <w:rFonts w:asciiTheme="minorHAnsi" w:hAnsiTheme="minorHAnsi" w:cstheme="minorHAnsi"/>
          <w:b/>
          <w:bCs/>
          <w:sz w:val="22"/>
          <w:szCs w:val="22"/>
        </w:rPr>
        <w:t>§ 19 ust. 5</w:t>
      </w:r>
      <w:r w:rsidRPr="009D62EE">
        <w:rPr>
          <w:rFonts w:asciiTheme="minorHAnsi" w:hAnsiTheme="minorHAnsi" w:cstheme="minorHAnsi"/>
          <w:sz w:val="22"/>
          <w:szCs w:val="22"/>
        </w:rPr>
        <w:t xml:space="preserve"> stosuje się odpowiednio.</w:t>
      </w:r>
    </w:p>
    <w:p w14:paraId="13D6A4DA" w14:textId="77777777" w:rsidR="002F1D34" w:rsidRPr="009D62EE" w:rsidRDefault="002F1D34">
      <w:pPr>
        <w:keepNext/>
        <w:jc w:val="left"/>
        <w:rPr>
          <w:rFonts w:asciiTheme="minorHAnsi" w:hAnsiTheme="minorHAnsi" w:cstheme="minorHAnsi"/>
          <w:b/>
          <w:bCs/>
          <w:sz w:val="22"/>
          <w:szCs w:val="22"/>
        </w:rPr>
      </w:pPr>
      <w:r w:rsidRPr="009D62EE">
        <w:rPr>
          <w:rFonts w:asciiTheme="minorHAnsi" w:hAnsiTheme="minorHAnsi" w:cstheme="minorHAnsi"/>
          <w:b/>
          <w:bCs/>
          <w:sz w:val="22"/>
          <w:szCs w:val="22"/>
        </w:rPr>
        <w:lastRenderedPageBreak/>
        <w:t xml:space="preserve"> </w:t>
      </w:r>
    </w:p>
    <w:p w14:paraId="2C7F0D0C" w14:textId="77777777" w:rsidR="00C101D3" w:rsidRPr="009D62EE" w:rsidRDefault="00C101D3">
      <w:pPr>
        <w:keepNext/>
        <w:jc w:val="left"/>
        <w:rPr>
          <w:rFonts w:asciiTheme="minorHAnsi" w:hAnsiTheme="minorHAnsi" w:cstheme="minorHAnsi"/>
          <w:b/>
          <w:sz w:val="22"/>
          <w:szCs w:val="22"/>
        </w:rPr>
      </w:pPr>
      <w:r w:rsidRPr="009D62EE">
        <w:rPr>
          <w:rFonts w:asciiTheme="minorHAnsi" w:hAnsiTheme="minorHAnsi" w:cstheme="minorHAnsi"/>
          <w:b/>
          <w:bCs/>
          <w:sz w:val="22"/>
          <w:szCs w:val="22"/>
        </w:rPr>
        <w:t>Kary umowne</w:t>
      </w:r>
    </w:p>
    <w:p w14:paraId="212454A3" w14:textId="77777777" w:rsidR="00C101D3" w:rsidRPr="009D62EE" w:rsidRDefault="00C101D3">
      <w:pPr>
        <w:jc w:val="center"/>
        <w:rPr>
          <w:rFonts w:asciiTheme="minorHAnsi" w:hAnsiTheme="minorHAnsi" w:cstheme="minorHAnsi"/>
          <w:sz w:val="22"/>
          <w:szCs w:val="22"/>
        </w:rPr>
      </w:pPr>
      <w:r w:rsidRPr="009D62EE">
        <w:rPr>
          <w:rFonts w:asciiTheme="minorHAnsi" w:hAnsiTheme="minorHAnsi" w:cstheme="minorHAnsi"/>
          <w:b/>
          <w:bCs/>
          <w:sz w:val="22"/>
          <w:szCs w:val="22"/>
        </w:rPr>
        <w:t>§ 25</w:t>
      </w:r>
    </w:p>
    <w:p w14:paraId="09CFAB70"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Pr="009D62EE">
        <w:rPr>
          <w:rFonts w:asciiTheme="minorHAnsi" w:hAnsiTheme="minorHAnsi" w:cstheme="minorHAnsi"/>
          <w:bCs/>
          <w:sz w:val="22"/>
          <w:szCs w:val="22"/>
        </w:rPr>
        <w:t>10%</w:t>
      </w:r>
      <w:r w:rsidRPr="009D62EE">
        <w:rPr>
          <w:rFonts w:asciiTheme="minorHAnsi" w:hAnsiTheme="minorHAnsi" w:cstheme="minorHAnsi"/>
          <w:sz w:val="22"/>
          <w:szCs w:val="22"/>
        </w:rPr>
        <w:t xml:space="preserve"> wartości wynagrodzenia brutto, określonego w </w:t>
      </w:r>
      <w:r w:rsidRPr="009D62EE">
        <w:rPr>
          <w:rFonts w:asciiTheme="minorHAnsi" w:hAnsiTheme="minorHAnsi" w:cstheme="minorHAnsi"/>
          <w:bCs/>
          <w:sz w:val="22"/>
          <w:szCs w:val="22"/>
        </w:rPr>
        <w:t>§ 1</w:t>
      </w:r>
      <w:r w:rsidR="00A94308" w:rsidRPr="009D62EE">
        <w:rPr>
          <w:rFonts w:asciiTheme="minorHAnsi" w:hAnsiTheme="minorHAnsi" w:cstheme="minorHAnsi"/>
          <w:bCs/>
          <w:sz w:val="22"/>
          <w:szCs w:val="22"/>
        </w:rPr>
        <w:t>9 ust. 1</w:t>
      </w:r>
      <w:r w:rsidRPr="009D62EE">
        <w:rPr>
          <w:rFonts w:asciiTheme="minorHAnsi" w:hAnsiTheme="minorHAnsi" w:cstheme="minorHAnsi"/>
          <w:sz w:val="22"/>
          <w:szCs w:val="22"/>
        </w:rPr>
        <w:t>, w przypadku odstąpienia przez Zamawiającego od umowy z przyczyn leżących po stronie Wykonawcy.</w:t>
      </w:r>
    </w:p>
    <w:p w14:paraId="7EF0A054"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0009103C" w:rsidRPr="009D62EE">
        <w:rPr>
          <w:rFonts w:asciiTheme="minorHAnsi" w:hAnsiTheme="minorHAnsi" w:cstheme="minorHAnsi"/>
          <w:bCs/>
          <w:sz w:val="22"/>
          <w:szCs w:val="22"/>
        </w:rPr>
        <w:t>0,</w:t>
      </w:r>
      <w:r w:rsidR="000632C6" w:rsidRPr="009D62EE">
        <w:rPr>
          <w:rFonts w:asciiTheme="minorHAnsi" w:hAnsiTheme="minorHAnsi" w:cstheme="minorHAnsi"/>
          <w:bCs/>
          <w:sz w:val="22"/>
          <w:szCs w:val="22"/>
        </w:rPr>
        <w:t>1 %</w:t>
      </w:r>
      <w:r w:rsidR="00DA308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00A94308" w:rsidRPr="009D62EE">
        <w:rPr>
          <w:rFonts w:asciiTheme="minorHAnsi" w:hAnsiTheme="minorHAnsi" w:cstheme="minorHAnsi"/>
          <w:bCs/>
          <w:sz w:val="22"/>
          <w:szCs w:val="22"/>
        </w:rPr>
        <w:t>§ 19 ust. 1</w:t>
      </w:r>
      <w:r w:rsidRPr="009D62EE">
        <w:rPr>
          <w:rFonts w:asciiTheme="minorHAnsi" w:hAnsiTheme="minorHAnsi" w:cstheme="minorHAnsi"/>
          <w:sz w:val="22"/>
          <w:szCs w:val="22"/>
        </w:rPr>
        <w:t xml:space="preserve"> za każdy dzień zwłoki </w:t>
      </w:r>
      <w:r w:rsidRPr="009D62EE">
        <w:rPr>
          <w:rFonts w:asciiTheme="minorHAnsi" w:hAnsiTheme="minorHAnsi" w:cstheme="minorHAnsi"/>
          <w:bCs/>
          <w:sz w:val="22"/>
          <w:szCs w:val="22"/>
        </w:rPr>
        <w:t xml:space="preserve">w terminowym </w:t>
      </w:r>
      <w:r w:rsidRPr="009D62EE">
        <w:rPr>
          <w:rFonts w:asciiTheme="minorHAnsi" w:hAnsiTheme="minorHAnsi" w:cstheme="minorHAnsi"/>
          <w:sz w:val="22"/>
          <w:szCs w:val="22"/>
        </w:rPr>
        <w:t>zakończeniu wykonania przedmiotu Umowy.</w:t>
      </w:r>
    </w:p>
    <w:p w14:paraId="7043C301"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000632C6" w:rsidRPr="009D62EE">
        <w:rPr>
          <w:rFonts w:asciiTheme="minorHAnsi" w:hAnsiTheme="minorHAnsi" w:cstheme="minorHAnsi"/>
          <w:bCs/>
          <w:sz w:val="22"/>
          <w:szCs w:val="22"/>
        </w:rPr>
        <w:t>0,</w:t>
      </w:r>
      <w:r w:rsidR="00FB09C9" w:rsidRPr="009D62EE">
        <w:rPr>
          <w:rFonts w:asciiTheme="minorHAnsi" w:hAnsiTheme="minorHAnsi" w:cstheme="minorHAnsi"/>
          <w:bCs/>
          <w:sz w:val="22"/>
          <w:szCs w:val="22"/>
        </w:rPr>
        <w:t>2</w:t>
      </w:r>
      <w:r w:rsidR="000632C6"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000632C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00A94308" w:rsidRPr="009D62EE">
        <w:rPr>
          <w:rFonts w:asciiTheme="minorHAnsi" w:hAnsiTheme="minorHAnsi" w:cstheme="minorHAnsi"/>
          <w:bCs/>
          <w:sz w:val="22"/>
          <w:szCs w:val="22"/>
        </w:rPr>
        <w:t xml:space="preserve">§ 19 ust. 1 </w:t>
      </w:r>
      <w:r w:rsidRPr="009D62EE">
        <w:rPr>
          <w:rFonts w:asciiTheme="minorHAnsi" w:hAnsiTheme="minorHAnsi" w:cstheme="minorHAnsi"/>
          <w:sz w:val="22"/>
          <w:szCs w:val="22"/>
        </w:rPr>
        <w:t>za każdy dzień zwłoki w usunięciu wad stwierdzonych w okresie obowiązywania gwarancji lub rękojmi, liczony od upływu terminu wyznaczonego na ich usunięcie.</w:t>
      </w:r>
    </w:p>
    <w:p w14:paraId="729CED61" w14:textId="77777777" w:rsidR="00C101D3"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Wykonawca wyraża zgodę na potrącenie kar umownych z faktury.</w:t>
      </w:r>
    </w:p>
    <w:p w14:paraId="094B915C" w14:textId="77777777" w:rsidR="009A1898" w:rsidRPr="009D62EE" w:rsidRDefault="00C101D3"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Wykonawca zapłaci Zamawiającemu karę umowną w wysokości </w:t>
      </w:r>
      <w:r w:rsidR="00103847" w:rsidRPr="009D62EE">
        <w:rPr>
          <w:rFonts w:asciiTheme="minorHAnsi" w:hAnsiTheme="minorHAnsi" w:cstheme="minorHAnsi"/>
          <w:bCs/>
          <w:sz w:val="22"/>
          <w:szCs w:val="22"/>
        </w:rPr>
        <w:t>0,</w:t>
      </w:r>
      <w:r w:rsidR="00FB09C9" w:rsidRPr="009D62EE">
        <w:rPr>
          <w:rFonts w:asciiTheme="minorHAnsi" w:hAnsiTheme="minorHAnsi" w:cstheme="minorHAnsi"/>
          <w:bCs/>
          <w:sz w:val="22"/>
          <w:szCs w:val="22"/>
        </w:rPr>
        <w:t>2</w:t>
      </w:r>
      <w:r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000632C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00A94308" w:rsidRPr="009D62EE">
        <w:rPr>
          <w:rFonts w:asciiTheme="minorHAnsi" w:hAnsiTheme="minorHAnsi" w:cstheme="minorHAnsi"/>
          <w:bCs/>
          <w:sz w:val="22"/>
          <w:szCs w:val="22"/>
        </w:rPr>
        <w:t>§ 19 ust. 1</w:t>
      </w:r>
      <w:r w:rsidRPr="009D62EE">
        <w:rPr>
          <w:rFonts w:asciiTheme="minorHAnsi" w:hAnsiTheme="minorHAnsi" w:cstheme="minorHAnsi"/>
          <w:bCs/>
          <w:sz w:val="22"/>
          <w:szCs w:val="22"/>
        </w:rPr>
        <w:t xml:space="preserve"> </w:t>
      </w:r>
      <w:r w:rsidRPr="009D62EE">
        <w:rPr>
          <w:rFonts w:asciiTheme="minorHAnsi" w:hAnsiTheme="minorHAnsi" w:cstheme="minorHAnsi"/>
          <w:sz w:val="22"/>
          <w:szCs w:val="22"/>
        </w:rPr>
        <w:t>za każdy dzień zwłoki w usunięciu wad ujawnionych w odbiorze.</w:t>
      </w:r>
    </w:p>
    <w:p w14:paraId="33143849" w14:textId="77777777" w:rsidR="009A1898" w:rsidRPr="009D62EE" w:rsidRDefault="009A1898"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bCs/>
          <w:sz w:val="22"/>
          <w:szCs w:val="22"/>
        </w:rPr>
        <w:t>Wykonawca zapłaci Zamawiają</w:t>
      </w:r>
      <w:r w:rsidR="0009103C" w:rsidRPr="009D62EE">
        <w:rPr>
          <w:rFonts w:asciiTheme="minorHAnsi" w:hAnsiTheme="minorHAnsi" w:cstheme="minorHAnsi"/>
          <w:bCs/>
          <w:sz w:val="22"/>
          <w:szCs w:val="22"/>
        </w:rPr>
        <w:t>cemu karę umowną w wysokości 0,</w:t>
      </w:r>
      <w:r w:rsidRPr="009D62EE">
        <w:rPr>
          <w:rFonts w:asciiTheme="minorHAnsi" w:hAnsiTheme="minorHAnsi" w:cstheme="minorHAnsi"/>
          <w:bCs/>
          <w:sz w:val="22"/>
          <w:szCs w:val="22"/>
        </w:rPr>
        <w:t>02 % wartości wynagrodzenia, o k</w:t>
      </w:r>
      <w:r w:rsidR="00A94308" w:rsidRPr="009D62EE">
        <w:rPr>
          <w:rFonts w:asciiTheme="minorHAnsi" w:hAnsiTheme="minorHAnsi" w:cstheme="minorHAnsi"/>
          <w:bCs/>
          <w:sz w:val="22"/>
          <w:szCs w:val="22"/>
        </w:rPr>
        <w:t xml:space="preserve">tórym mowa w § 19 ust. 1 </w:t>
      </w:r>
      <w:r w:rsidRPr="009D62EE">
        <w:rPr>
          <w:rFonts w:asciiTheme="minorHAnsi" w:hAnsiTheme="minorHAnsi" w:cstheme="minorHAnsi"/>
          <w:bCs/>
          <w:sz w:val="22"/>
          <w:szCs w:val="22"/>
        </w:rPr>
        <w:t>za każdy przypadek odmowy przedłożenia Zamawiającemu do wglądu lub nieprzedłożenie w terminie do wglądu któregokolwiek z dowodów określonych w specyfikacji warunków zamówienia przeprowadzonego postępowania przetargowego w celu potwierdzenia spełnienia wymogu zatrudnienia przez Wykonawcę lub jego podwykonawcę na podstawie umowy o pracę osób wykonujących czynności wskazane w specyfikacji warunków zamówienia.</w:t>
      </w:r>
    </w:p>
    <w:p w14:paraId="29C01566" w14:textId="77777777" w:rsidR="009A1898" w:rsidRPr="009D62EE" w:rsidRDefault="009A1898" w:rsidP="00E026E6">
      <w:pPr>
        <w:widowControl w:val="0"/>
        <w:numPr>
          <w:ilvl w:val="0"/>
          <w:numId w:val="16"/>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bCs/>
          <w:sz w:val="22"/>
          <w:szCs w:val="22"/>
        </w:rPr>
        <w:t xml:space="preserve">Wykonawca zapłaci Zamawiającemu karę umowną w wysokości </w:t>
      </w:r>
      <w:r w:rsidR="0009103C" w:rsidRPr="009D62EE">
        <w:rPr>
          <w:rFonts w:asciiTheme="minorHAnsi" w:hAnsiTheme="minorHAnsi" w:cstheme="minorHAnsi"/>
          <w:bCs/>
          <w:sz w:val="22"/>
          <w:szCs w:val="22"/>
        </w:rPr>
        <w:t>0,</w:t>
      </w:r>
      <w:r w:rsidRPr="009D62EE">
        <w:rPr>
          <w:rFonts w:asciiTheme="minorHAnsi" w:hAnsiTheme="minorHAnsi" w:cstheme="minorHAnsi"/>
          <w:bCs/>
          <w:sz w:val="22"/>
          <w:szCs w:val="22"/>
        </w:rPr>
        <w:t>02 % wartości wynagrodzenia, o k</w:t>
      </w:r>
      <w:r w:rsidR="00A94308" w:rsidRPr="009D62EE">
        <w:rPr>
          <w:rFonts w:asciiTheme="minorHAnsi" w:hAnsiTheme="minorHAnsi" w:cstheme="minorHAnsi"/>
          <w:bCs/>
          <w:sz w:val="22"/>
          <w:szCs w:val="22"/>
        </w:rPr>
        <w:t>tórym mowa w § 19 ust. 1</w:t>
      </w:r>
      <w:r w:rsidRPr="009D62EE">
        <w:rPr>
          <w:rFonts w:asciiTheme="minorHAnsi" w:hAnsiTheme="minorHAnsi" w:cstheme="minorHAnsi"/>
          <w:bCs/>
          <w:sz w:val="22"/>
          <w:szCs w:val="22"/>
        </w:rPr>
        <w:t xml:space="preserve"> za każdy przypadek nie spełnienia wymogu zatrudnienia przez Wykonawcę lub jego każdego podwykonawcę na podstawie umowy o pracę osób wykonujących czynności wskazane  </w:t>
      </w:r>
    </w:p>
    <w:p w14:paraId="4901AB78" w14:textId="77777777" w:rsidR="009A1898" w:rsidRPr="009D62EE" w:rsidRDefault="009A1898" w:rsidP="009A1898">
      <w:pPr>
        <w:ind w:hanging="425"/>
        <w:rPr>
          <w:rFonts w:asciiTheme="minorHAnsi" w:hAnsiTheme="minorHAnsi" w:cstheme="minorHAnsi"/>
          <w:bCs/>
          <w:sz w:val="22"/>
          <w:szCs w:val="22"/>
        </w:rPr>
      </w:pPr>
      <w:r w:rsidRPr="009D62EE">
        <w:rPr>
          <w:rFonts w:asciiTheme="minorHAnsi" w:hAnsiTheme="minorHAnsi" w:cstheme="minorHAnsi"/>
          <w:bCs/>
          <w:sz w:val="22"/>
          <w:szCs w:val="22"/>
        </w:rPr>
        <w:t>w specyfikacji warunków zamówienia.</w:t>
      </w:r>
    </w:p>
    <w:p w14:paraId="601BE406" w14:textId="77777777" w:rsidR="00A54AA1" w:rsidRDefault="009A1898" w:rsidP="00E026E6">
      <w:pPr>
        <w:numPr>
          <w:ilvl w:val="0"/>
          <w:numId w:val="16"/>
        </w:numPr>
        <w:tabs>
          <w:tab w:val="left" w:pos="284"/>
        </w:tabs>
        <w:rPr>
          <w:rFonts w:asciiTheme="minorHAnsi" w:hAnsiTheme="minorHAnsi" w:cstheme="minorHAnsi"/>
          <w:bCs/>
          <w:sz w:val="22"/>
          <w:szCs w:val="22"/>
        </w:rPr>
      </w:pPr>
      <w:r w:rsidRPr="009D62EE">
        <w:rPr>
          <w:rFonts w:asciiTheme="minorHAnsi" w:hAnsiTheme="minorHAnsi" w:cstheme="minorHAnsi"/>
          <w:bCs/>
          <w:sz w:val="22"/>
          <w:szCs w:val="22"/>
        </w:rPr>
        <w:t>Wykonawca wyraża zgodę na potrącenie kar umownych z faktury.</w:t>
      </w:r>
    </w:p>
    <w:p w14:paraId="7975A1FF" w14:textId="3D82E022" w:rsidR="000D6E5C" w:rsidRPr="009D62EE" w:rsidRDefault="000D6E5C" w:rsidP="000D6E5C">
      <w:pPr>
        <w:numPr>
          <w:ilvl w:val="0"/>
          <w:numId w:val="16"/>
        </w:numPr>
        <w:tabs>
          <w:tab w:val="clear" w:pos="0"/>
          <w:tab w:val="num" w:pos="284"/>
        </w:tabs>
        <w:ind w:left="284" w:hanging="284"/>
        <w:rPr>
          <w:rFonts w:asciiTheme="minorHAnsi" w:hAnsiTheme="minorHAnsi" w:cstheme="minorHAnsi"/>
          <w:bCs/>
          <w:sz w:val="22"/>
          <w:szCs w:val="22"/>
        </w:rPr>
      </w:pPr>
      <w:r>
        <w:rPr>
          <w:rFonts w:asciiTheme="minorHAnsi" w:hAnsiTheme="minorHAnsi" w:cstheme="minorHAnsi"/>
          <w:bCs/>
          <w:sz w:val="22"/>
          <w:szCs w:val="22"/>
        </w:rPr>
        <w:t xml:space="preserve">Łączna wysokość kar umownych naliczonych przez Zamawiającego w ramach niniejszej umowy nie może przekraczać 30 % wynagrodzenia brutto </w:t>
      </w:r>
      <w:r w:rsidRPr="000D6E5C">
        <w:rPr>
          <w:rFonts w:asciiTheme="minorHAnsi" w:hAnsiTheme="minorHAnsi" w:cstheme="minorHAnsi"/>
          <w:sz w:val="22"/>
          <w:szCs w:val="22"/>
        </w:rPr>
        <w:t>§ 19 ust. 1 niemniejszej umowy.</w:t>
      </w:r>
      <w:r>
        <w:rPr>
          <w:rFonts w:asciiTheme="minorHAnsi" w:hAnsiTheme="minorHAnsi" w:cstheme="minorHAnsi"/>
          <w:b/>
          <w:bCs/>
          <w:sz w:val="22"/>
          <w:szCs w:val="22"/>
        </w:rPr>
        <w:t xml:space="preserve"> </w:t>
      </w:r>
    </w:p>
    <w:p w14:paraId="29079452"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26</w:t>
      </w:r>
    </w:p>
    <w:p w14:paraId="22D1D4F9" w14:textId="77777777" w:rsidR="00C101D3" w:rsidRPr="009D62EE" w:rsidRDefault="00C101D3" w:rsidP="00E026E6">
      <w:pPr>
        <w:widowControl w:val="0"/>
        <w:numPr>
          <w:ilvl w:val="0"/>
          <w:numId w:val="1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Zamawiający zapłaci Wykonawcy karę umowną w wysokości </w:t>
      </w:r>
      <w:r w:rsidRPr="009D62EE">
        <w:rPr>
          <w:rFonts w:asciiTheme="minorHAnsi" w:hAnsiTheme="minorHAnsi" w:cstheme="minorHAnsi"/>
          <w:bCs/>
          <w:sz w:val="22"/>
          <w:szCs w:val="22"/>
        </w:rPr>
        <w:t>10 %</w:t>
      </w:r>
      <w:r w:rsidRPr="009D62EE">
        <w:rPr>
          <w:rFonts w:asciiTheme="minorHAnsi" w:hAnsiTheme="minorHAnsi" w:cstheme="minorHAnsi"/>
          <w:sz w:val="22"/>
          <w:szCs w:val="22"/>
        </w:rPr>
        <w:t xml:space="preserve"> wartości wynagrodzenia brutto, określonego w </w:t>
      </w:r>
      <w:r w:rsidRPr="009D62EE">
        <w:rPr>
          <w:rFonts w:asciiTheme="minorHAnsi" w:hAnsiTheme="minorHAnsi" w:cstheme="minorHAnsi"/>
          <w:bCs/>
          <w:sz w:val="22"/>
          <w:szCs w:val="22"/>
        </w:rPr>
        <w:t>§ 19 ust. 1</w:t>
      </w:r>
      <w:r w:rsidRPr="009D62EE">
        <w:rPr>
          <w:rFonts w:asciiTheme="minorHAnsi" w:hAnsiTheme="minorHAnsi" w:cstheme="minorHAnsi"/>
          <w:sz w:val="22"/>
          <w:szCs w:val="22"/>
        </w:rPr>
        <w:t>, w przypadku odstąpienia przez Wykonawcę od umowy z przyczyn leżących po stronie Zamawiającego.</w:t>
      </w:r>
    </w:p>
    <w:p w14:paraId="66E41D5C" w14:textId="77777777" w:rsidR="00C101D3" w:rsidRPr="009D62EE" w:rsidRDefault="00C101D3" w:rsidP="00E026E6">
      <w:pPr>
        <w:widowControl w:val="0"/>
        <w:numPr>
          <w:ilvl w:val="0"/>
          <w:numId w:val="1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t xml:space="preserve">Zamawiający zapłaci Wykonawcy karę umowną w wysokości </w:t>
      </w:r>
      <w:r w:rsidR="0009103C" w:rsidRPr="009D62EE">
        <w:rPr>
          <w:rFonts w:asciiTheme="minorHAnsi" w:hAnsiTheme="minorHAnsi" w:cstheme="minorHAnsi"/>
          <w:bCs/>
          <w:sz w:val="22"/>
          <w:szCs w:val="22"/>
        </w:rPr>
        <w:t>0,1</w:t>
      </w:r>
      <w:r w:rsidR="00DA3086"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w:t>
      </w:r>
      <w:r w:rsidRPr="009D62EE">
        <w:rPr>
          <w:rFonts w:asciiTheme="minorHAnsi" w:hAnsiTheme="minorHAnsi" w:cstheme="minorHAnsi"/>
          <w:bCs/>
          <w:sz w:val="22"/>
          <w:szCs w:val="22"/>
        </w:rPr>
        <w:t xml:space="preserve">§ 19 ust. 1 </w:t>
      </w:r>
      <w:r w:rsidRPr="009D62EE">
        <w:rPr>
          <w:rFonts w:asciiTheme="minorHAnsi" w:hAnsiTheme="minorHAnsi" w:cstheme="minorHAnsi"/>
          <w:sz w:val="22"/>
          <w:szCs w:val="22"/>
        </w:rPr>
        <w:t>za każdy dzień zwłoki w rozpoczęciu odpowiednio odbioru częściowego lub odbioru końcowego, zgodnie z</w:t>
      </w:r>
      <w:r w:rsidRPr="009D62EE">
        <w:rPr>
          <w:rFonts w:asciiTheme="minorHAnsi" w:hAnsiTheme="minorHAnsi" w:cstheme="minorHAnsi"/>
          <w:bCs/>
          <w:sz w:val="22"/>
          <w:szCs w:val="22"/>
        </w:rPr>
        <w:t xml:space="preserve"> § 17 ust. 2</w:t>
      </w:r>
    </w:p>
    <w:p w14:paraId="58474882" w14:textId="77777777" w:rsidR="00C101D3" w:rsidRPr="009D62EE" w:rsidRDefault="00C101D3" w:rsidP="00E026E6">
      <w:pPr>
        <w:widowControl w:val="0"/>
        <w:numPr>
          <w:ilvl w:val="0"/>
          <w:numId w:val="17"/>
        </w:numPr>
        <w:tabs>
          <w:tab w:val="left" w:pos="284"/>
        </w:tabs>
        <w:autoSpaceDE w:val="0"/>
        <w:ind w:left="284" w:hanging="284"/>
        <w:rPr>
          <w:rFonts w:asciiTheme="minorHAnsi" w:hAnsiTheme="minorHAnsi" w:cstheme="minorHAnsi"/>
          <w:sz w:val="22"/>
          <w:szCs w:val="22"/>
        </w:rPr>
      </w:pPr>
      <w:r w:rsidRPr="009D62EE">
        <w:rPr>
          <w:rFonts w:asciiTheme="minorHAnsi" w:hAnsiTheme="minorHAnsi" w:cstheme="minorHAnsi"/>
          <w:sz w:val="22"/>
          <w:szCs w:val="22"/>
        </w:rPr>
        <w:lastRenderedPageBreak/>
        <w:t xml:space="preserve">Zamawiający zapłaci Wykonawcy karę umowną w wysokości </w:t>
      </w:r>
      <w:r w:rsidR="0009103C" w:rsidRPr="009D62EE">
        <w:rPr>
          <w:rFonts w:asciiTheme="minorHAnsi" w:hAnsiTheme="minorHAnsi" w:cstheme="minorHAnsi"/>
          <w:bCs/>
          <w:sz w:val="22"/>
          <w:szCs w:val="22"/>
        </w:rPr>
        <w:t>0,</w:t>
      </w:r>
      <w:r w:rsidR="00FB09C9" w:rsidRPr="009D62EE">
        <w:rPr>
          <w:rFonts w:asciiTheme="minorHAnsi" w:hAnsiTheme="minorHAnsi" w:cstheme="minorHAnsi"/>
          <w:bCs/>
          <w:sz w:val="22"/>
          <w:szCs w:val="22"/>
        </w:rPr>
        <w:t>2</w:t>
      </w:r>
      <w:r w:rsidR="00DA3086" w:rsidRPr="009D62EE">
        <w:rPr>
          <w:rFonts w:asciiTheme="minorHAnsi" w:hAnsiTheme="minorHAnsi" w:cstheme="minorHAnsi"/>
          <w:bCs/>
          <w:sz w:val="22"/>
          <w:szCs w:val="22"/>
        </w:rPr>
        <w:t xml:space="preserve"> %</w:t>
      </w:r>
      <w:r w:rsidR="00DA3086" w:rsidRPr="009D62EE">
        <w:rPr>
          <w:rFonts w:asciiTheme="minorHAnsi" w:hAnsiTheme="minorHAnsi" w:cstheme="minorHAnsi"/>
          <w:sz w:val="22"/>
          <w:szCs w:val="22"/>
        </w:rPr>
        <w:t xml:space="preserve"> </w:t>
      </w:r>
      <w:r w:rsidRPr="009D62EE">
        <w:rPr>
          <w:rFonts w:asciiTheme="minorHAnsi" w:hAnsiTheme="minorHAnsi" w:cstheme="minorHAnsi"/>
          <w:sz w:val="22"/>
          <w:szCs w:val="22"/>
        </w:rPr>
        <w:t xml:space="preserve">wartości wynagrodzenia brutto,  </w:t>
      </w:r>
      <w:r w:rsidRPr="009D62EE">
        <w:rPr>
          <w:rFonts w:asciiTheme="minorHAnsi" w:hAnsiTheme="minorHAnsi" w:cstheme="minorHAnsi"/>
          <w:sz w:val="22"/>
          <w:szCs w:val="22"/>
        </w:rPr>
        <w:br/>
        <w:t xml:space="preserve">o którym mowa w § </w:t>
      </w:r>
      <w:r w:rsidRPr="009D62EE">
        <w:rPr>
          <w:rFonts w:asciiTheme="minorHAnsi" w:hAnsiTheme="minorHAnsi" w:cstheme="minorHAnsi"/>
          <w:bCs/>
          <w:sz w:val="22"/>
          <w:szCs w:val="22"/>
        </w:rPr>
        <w:t>19 ust. 1</w:t>
      </w:r>
      <w:r w:rsidRPr="009D62EE">
        <w:rPr>
          <w:rFonts w:asciiTheme="minorHAnsi" w:hAnsiTheme="minorHAnsi" w:cstheme="minorHAnsi"/>
          <w:sz w:val="22"/>
          <w:szCs w:val="22"/>
        </w:rPr>
        <w:t xml:space="preserve"> za każdy dzień zwłoki w rozpoczęciu odbioru pogwarancyjnego.</w:t>
      </w:r>
    </w:p>
    <w:p w14:paraId="41B58742"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27</w:t>
      </w:r>
    </w:p>
    <w:p w14:paraId="6C12B542" w14:textId="77777777" w:rsidR="00C101D3" w:rsidRPr="009D62EE" w:rsidRDefault="00C101D3">
      <w:pPr>
        <w:ind w:left="0" w:firstLine="0"/>
        <w:rPr>
          <w:rFonts w:asciiTheme="minorHAnsi" w:hAnsiTheme="minorHAnsi" w:cstheme="minorHAnsi"/>
          <w:sz w:val="22"/>
          <w:szCs w:val="22"/>
        </w:rPr>
      </w:pPr>
      <w:r w:rsidRPr="009D62EE">
        <w:rPr>
          <w:rFonts w:asciiTheme="minorHAnsi" w:hAnsiTheme="minorHAnsi" w:cstheme="minorHAnsi"/>
          <w:sz w:val="22"/>
          <w:szCs w:val="22"/>
        </w:rPr>
        <w:t>Strony mogą na zasadach ogólnych dochodzić odszkodowań przewyższających wysokość zastrzeżonych kar umownych.</w:t>
      </w:r>
    </w:p>
    <w:p w14:paraId="24C08D5B"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28</w:t>
      </w:r>
    </w:p>
    <w:p w14:paraId="09FB9096" w14:textId="77777777" w:rsidR="00C101D3" w:rsidRPr="009D62EE" w:rsidRDefault="00C101D3" w:rsidP="00E026E6">
      <w:pPr>
        <w:widowControl w:val="0"/>
        <w:numPr>
          <w:ilvl w:val="0"/>
          <w:numId w:val="18"/>
        </w:numPr>
        <w:tabs>
          <w:tab w:val="left" w:pos="284"/>
        </w:tabs>
        <w:autoSpaceDE w:val="0"/>
        <w:ind w:left="284" w:hanging="360"/>
        <w:rPr>
          <w:rFonts w:asciiTheme="minorHAnsi" w:hAnsiTheme="minorHAnsi" w:cstheme="minorHAnsi"/>
          <w:sz w:val="22"/>
          <w:szCs w:val="22"/>
        </w:rPr>
      </w:pPr>
      <w:r w:rsidRPr="009D62EE">
        <w:rPr>
          <w:rFonts w:asciiTheme="minorHAnsi" w:hAnsiTheme="minorHAnsi" w:cstheme="minorHAnsi"/>
          <w:sz w:val="22"/>
          <w:szCs w:val="22"/>
        </w:rPr>
        <w:t>Oprócz wypadków wymienionych w treści tytułu XV kodeksu cywilnego Stronom przysługuje prawo odstąpienia od Umowy</w:t>
      </w:r>
      <w:r w:rsidR="00404816" w:rsidRPr="009D62EE">
        <w:rPr>
          <w:rFonts w:asciiTheme="minorHAnsi" w:hAnsiTheme="minorHAnsi" w:cstheme="minorHAnsi"/>
          <w:sz w:val="22"/>
          <w:szCs w:val="22"/>
        </w:rPr>
        <w:t xml:space="preserve"> w terminie 30 dni od dowiedzenia się o następujących okolicznościach:</w:t>
      </w:r>
    </w:p>
    <w:p w14:paraId="12E68AA2" w14:textId="77777777" w:rsidR="00C101D3" w:rsidRPr="009D62EE" w:rsidRDefault="00C101D3">
      <w:pPr>
        <w:ind w:left="360" w:hanging="360"/>
        <w:rPr>
          <w:rFonts w:asciiTheme="minorHAnsi" w:hAnsiTheme="minorHAnsi" w:cstheme="minorHAnsi"/>
          <w:sz w:val="22"/>
          <w:szCs w:val="22"/>
        </w:rPr>
      </w:pPr>
      <w:r w:rsidRPr="009D62EE">
        <w:rPr>
          <w:rFonts w:asciiTheme="minorHAnsi" w:hAnsiTheme="minorHAnsi" w:cstheme="minorHAnsi"/>
          <w:bCs/>
          <w:sz w:val="22"/>
          <w:szCs w:val="22"/>
        </w:rPr>
        <w:t>1) Zamawiającemu przysługuje prawo odstąpienia od umowy w następujących sytuacjach:</w:t>
      </w:r>
    </w:p>
    <w:p w14:paraId="31612EE9" w14:textId="77777777" w:rsidR="00C101D3" w:rsidRPr="009D62EE" w:rsidRDefault="00C101D3">
      <w:pPr>
        <w:ind w:left="142" w:hanging="142"/>
        <w:rPr>
          <w:rFonts w:asciiTheme="minorHAnsi" w:hAnsiTheme="minorHAnsi" w:cstheme="minorHAnsi"/>
          <w:sz w:val="22"/>
          <w:szCs w:val="22"/>
        </w:rPr>
      </w:pPr>
      <w:r w:rsidRPr="009D62EE">
        <w:rPr>
          <w:rFonts w:asciiTheme="minorHAnsi" w:hAnsiTheme="minorHAnsi" w:cstheme="minorHAnsi"/>
          <w:sz w:val="22"/>
          <w:szCs w:val="22"/>
        </w:rPr>
        <w:t>a/ w    razie    wystąpienia    istotnej    zmiany    okoliczności     powodującej,   że     wykonanie  -     kontynuowanie umowy nie leży w  interesie  publicznym,  czego  nie  można  było  przewidzieć w chwili zawarcia Umowy,</w:t>
      </w:r>
    </w:p>
    <w:p w14:paraId="7851741D" w14:textId="77777777" w:rsidR="00C101D3" w:rsidRPr="009D62EE" w:rsidRDefault="00C101D3">
      <w:pPr>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b/  zostanie </w:t>
      </w:r>
      <w:r w:rsidR="00404816" w:rsidRPr="009D62EE">
        <w:rPr>
          <w:rFonts w:asciiTheme="minorHAnsi" w:hAnsiTheme="minorHAnsi" w:cstheme="minorHAnsi"/>
          <w:sz w:val="22"/>
          <w:szCs w:val="22"/>
        </w:rPr>
        <w:t xml:space="preserve">ogłoszone </w:t>
      </w:r>
      <w:r w:rsidRPr="009D62EE">
        <w:rPr>
          <w:rFonts w:asciiTheme="minorHAnsi" w:hAnsiTheme="minorHAnsi" w:cstheme="minorHAnsi"/>
          <w:sz w:val="22"/>
          <w:szCs w:val="22"/>
        </w:rPr>
        <w:t>rozwiązanie firmy Wykonawcy,</w:t>
      </w:r>
    </w:p>
    <w:p w14:paraId="67E063B6"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c/zostanie wydany nakaz zajęcia majątku Wykonawcy,</w:t>
      </w:r>
    </w:p>
    <w:p w14:paraId="265E1B9B"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d/Wykonawca nie rozpoczął robót oraz nie kontynuuje ich pomimo wezwania Zamawiającego,</w:t>
      </w:r>
    </w:p>
    <w:p w14:paraId="0355BEA9"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e/Wykonawca przerwał realizację robót i przerwa ta trwa dłużej niż 7 dni roboczych,</w:t>
      </w:r>
    </w:p>
    <w:p w14:paraId="0B801976" w14:textId="03664D3C" w:rsidR="00C101D3" w:rsidRPr="009D62EE" w:rsidRDefault="00C101D3">
      <w:pPr>
        <w:tabs>
          <w:tab w:val="left" w:pos="426"/>
        </w:tabs>
        <w:spacing w:before="240"/>
        <w:ind w:left="360" w:hanging="76"/>
        <w:rPr>
          <w:rFonts w:asciiTheme="minorHAnsi" w:hAnsiTheme="minorHAnsi" w:cstheme="minorHAnsi"/>
          <w:sz w:val="22"/>
          <w:szCs w:val="22"/>
        </w:rPr>
      </w:pPr>
      <w:r w:rsidRPr="009D62EE">
        <w:rPr>
          <w:rFonts w:asciiTheme="minorHAnsi" w:hAnsiTheme="minorHAnsi" w:cstheme="minorHAnsi"/>
          <w:sz w:val="22"/>
          <w:szCs w:val="22"/>
        </w:rPr>
        <w:t xml:space="preserve">f/gdy   Wykonawca   nie   dotrzymuje   terminów   wykonywania   robót   w   sposób zagrażający  terminowemu wykonaniu przedmiotu umowy lub nie dotrzymuje terminów wynikających z planu naprawczego </w:t>
      </w:r>
      <w:r w:rsidR="004368E9">
        <w:rPr>
          <w:rFonts w:asciiTheme="minorHAnsi" w:hAnsiTheme="minorHAnsi" w:cstheme="minorHAnsi"/>
          <w:sz w:val="22"/>
          <w:szCs w:val="22"/>
        </w:rPr>
        <w:t xml:space="preserve">                                      </w:t>
      </w:r>
      <w:r w:rsidRPr="009D62EE">
        <w:rPr>
          <w:rFonts w:asciiTheme="minorHAnsi" w:hAnsiTheme="minorHAnsi" w:cstheme="minorHAnsi"/>
          <w:sz w:val="22"/>
          <w:szCs w:val="22"/>
        </w:rPr>
        <w:t>i harmonog</w:t>
      </w:r>
      <w:r w:rsidR="005C0EFD" w:rsidRPr="009D62EE">
        <w:rPr>
          <w:rFonts w:asciiTheme="minorHAnsi" w:hAnsiTheme="minorHAnsi" w:cstheme="minorHAnsi"/>
          <w:sz w:val="22"/>
          <w:szCs w:val="22"/>
        </w:rPr>
        <w:t>ramu, o którym mowa w § 9 ust. 10</w:t>
      </w:r>
      <w:r w:rsidRPr="009D62EE">
        <w:rPr>
          <w:rFonts w:asciiTheme="minorHAnsi" w:hAnsiTheme="minorHAnsi" w:cstheme="minorHAnsi"/>
          <w:sz w:val="22"/>
          <w:szCs w:val="22"/>
        </w:rPr>
        <w:t>,</w:t>
      </w:r>
    </w:p>
    <w:p w14:paraId="4C5D82F5" w14:textId="4E5BC60A" w:rsidR="00C101D3" w:rsidRPr="009D62EE" w:rsidRDefault="00C101D3">
      <w:pPr>
        <w:tabs>
          <w:tab w:val="left" w:pos="8070"/>
        </w:tabs>
        <w:ind w:left="284" w:firstLine="0"/>
        <w:rPr>
          <w:rFonts w:asciiTheme="minorHAnsi" w:hAnsiTheme="minorHAnsi" w:cstheme="minorHAnsi"/>
          <w:sz w:val="22"/>
          <w:szCs w:val="22"/>
        </w:rPr>
      </w:pPr>
      <w:r w:rsidRPr="009D62EE">
        <w:rPr>
          <w:rFonts w:asciiTheme="minorHAnsi" w:hAnsiTheme="minorHAnsi" w:cstheme="minorHAnsi"/>
          <w:sz w:val="22"/>
          <w:szCs w:val="22"/>
        </w:rPr>
        <w:t xml:space="preserve">g/w przypadku naruszenia przez Wykonawcę zasad prowadzenia robót budowlanych  zgodnie                              </w:t>
      </w:r>
      <w:r w:rsidR="004368E9">
        <w:rPr>
          <w:rFonts w:asciiTheme="minorHAnsi" w:hAnsiTheme="minorHAnsi" w:cstheme="minorHAnsi"/>
          <w:sz w:val="22"/>
          <w:szCs w:val="22"/>
        </w:rPr>
        <w:t xml:space="preserve">                  </w:t>
      </w:r>
      <w:r w:rsidRPr="009D62EE">
        <w:rPr>
          <w:rFonts w:asciiTheme="minorHAnsi" w:hAnsiTheme="minorHAnsi" w:cstheme="minorHAnsi"/>
          <w:sz w:val="22"/>
          <w:szCs w:val="22"/>
        </w:rPr>
        <w:t>z dokumentacją techniczną, zasadami sztuki budowlanej, obowiązującymi przepisami i normami technicznymi, wymogami decyzji o pozwoleniu na budowę, uzgodnieniami dokonanymi w trakcie realizacji umowy, specyfikacją warunków zamówienia oraz złożoną ofertą.</w:t>
      </w:r>
    </w:p>
    <w:p w14:paraId="3A75C899" w14:textId="77777777" w:rsidR="00C101D3" w:rsidRPr="009D62EE" w:rsidRDefault="00C101D3">
      <w:pPr>
        <w:spacing w:before="240"/>
        <w:rPr>
          <w:rFonts w:asciiTheme="minorHAnsi" w:hAnsiTheme="minorHAnsi" w:cstheme="minorHAnsi"/>
          <w:sz w:val="22"/>
          <w:szCs w:val="22"/>
        </w:rPr>
      </w:pPr>
      <w:r w:rsidRPr="009D62EE">
        <w:rPr>
          <w:rFonts w:asciiTheme="minorHAnsi" w:hAnsiTheme="minorHAnsi" w:cstheme="minorHAnsi"/>
          <w:bCs/>
          <w:sz w:val="22"/>
          <w:szCs w:val="22"/>
        </w:rPr>
        <w:t>2) Wykonawcy przysługuje prawo odstąpienia od umowy, gdy:</w:t>
      </w:r>
    </w:p>
    <w:p w14:paraId="539D5605" w14:textId="77777777" w:rsidR="00C101D3" w:rsidRPr="009D62EE" w:rsidRDefault="00C101D3">
      <w:pPr>
        <w:ind w:left="360" w:hanging="76"/>
        <w:rPr>
          <w:rFonts w:asciiTheme="minorHAnsi" w:hAnsiTheme="minorHAnsi" w:cstheme="minorHAnsi"/>
          <w:sz w:val="22"/>
          <w:szCs w:val="22"/>
        </w:rPr>
      </w:pPr>
      <w:r w:rsidRPr="009D62EE">
        <w:rPr>
          <w:rFonts w:asciiTheme="minorHAnsi" w:hAnsiTheme="minorHAnsi" w:cstheme="minorHAnsi"/>
          <w:sz w:val="22"/>
          <w:szCs w:val="22"/>
        </w:rPr>
        <w:t>a/ Zamawiający odmawia bez uzasadnionej przyczyny odbioru robót lub odmawia podpisania   protokołu odbioru.</w:t>
      </w:r>
    </w:p>
    <w:p w14:paraId="55F9DFBF" w14:textId="77777777" w:rsidR="00C101D3" w:rsidRPr="009D62EE" w:rsidRDefault="00C101D3">
      <w:pPr>
        <w:tabs>
          <w:tab w:val="left" w:pos="1440"/>
        </w:tabs>
        <w:ind w:left="360" w:hanging="360"/>
        <w:rPr>
          <w:rFonts w:asciiTheme="minorHAnsi" w:hAnsiTheme="minorHAnsi" w:cstheme="minorHAnsi"/>
          <w:sz w:val="22"/>
          <w:szCs w:val="22"/>
        </w:rPr>
      </w:pPr>
      <w:r w:rsidRPr="009D62EE">
        <w:rPr>
          <w:rFonts w:asciiTheme="minorHAnsi" w:hAnsiTheme="minorHAnsi" w:cstheme="minorHAnsi"/>
          <w:sz w:val="22"/>
          <w:szCs w:val="22"/>
        </w:rPr>
        <w:t>2.</w:t>
      </w:r>
      <w:r w:rsidRPr="009D62EE">
        <w:rPr>
          <w:rFonts w:asciiTheme="minorHAnsi" w:hAnsiTheme="minorHAnsi" w:cstheme="minorHAnsi"/>
          <w:sz w:val="22"/>
          <w:szCs w:val="22"/>
        </w:rPr>
        <w:tab/>
        <w:t>Odstąpienie od Umowy powinno nastąpić w formie pisemnej pod rygorem nieważności i zawierać uzasadnienie.</w:t>
      </w:r>
    </w:p>
    <w:p w14:paraId="6E098BBC" w14:textId="77777777" w:rsidR="00C101D3" w:rsidRPr="009D62EE" w:rsidRDefault="00C101D3">
      <w:pPr>
        <w:tabs>
          <w:tab w:val="left" w:pos="1440"/>
        </w:tabs>
        <w:ind w:left="360" w:hanging="360"/>
        <w:rPr>
          <w:rFonts w:asciiTheme="minorHAnsi" w:hAnsiTheme="minorHAnsi" w:cstheme="minorHAnsi"/>
          <w:sz w:val="22"/>
          <w:szCs w:val="22"/>
        </w:rPr>
      </w:pPr>
      <w:r w:rsidRPr="009D62EE">
        <w:rPr>
          <w:rFonts w:asciiTheme="minorHAnsi" w:hAnsiTheme="minorHAnsi" w:cstheme="minorHAnsi"/>
          <w:sz w:val="22"/>
          <w:szCs w:val="22"/>
        </w:rPr>
        <w:t>3.</w:t>
      </w:r>
      <w:r w:rsidRPr="009D62EE">
        <w:rPr>
          <w:rFonts w:asciiTheme="minorHAnsi" w:hAnsiTheme="minorHAnsi" w:cstheme="minorHAnsi"/>
          <w:sz w:val="22"/>
          <w:szCs w:val="22"/>
        </w:rPr>
        <w:tab/>
        <w:t xml:space="preserve">W przypadku naruszenia przez Wykonawcę zasad prowadzenia robót budowlanych zgodnie </w:t>
      </w:r>
      <w:r w:rsidRPr="009D62EE">
        <w:rPr>
          <w:rFonts w:asciiTheme="minorHAnsi" w:hAnsiTheme="minorHAnsi" w:cstheme="minorHAnsi"/>
          <w:sz w:val="22"/>
          <w:szCs w:val="22"/>
        </w:rPr>
        <w:br/>
        <w:t>z dokumentacją techniczną, zasadami sztuki budowlanej, obowiązującymi przepisami i normami technicznymi, wymogami decyzji o pozwoleniu na budowę, uzgodnieniami dokonanymi w trakcie realizacji umowy, specyfikacją warunków zamówienia oraz złożoną ofertą Zamawiający może nakazać Wykonawcy zaprzestanie wykonywania robót objętych Umową i powierzyć poprawienie lub wykonanie robót objętych Umową innym podmiotom na koszt i niebezpieczeństwo Wykonawcy.</w:t>
      </w:r>
    </w:p>
    <w:p w14:paraId="7F4293F8" w14:textId="77777777" w:rsidR="00C101D3" w:rsidRPr="009D62EE" w:rsidRDefault="00C101D3">
      <w:pPr>
        <w:jc w:val="center"/>
        <w:rPr>
          <w:rFonts w:asciiTheme="minorHAnsi" w:hAnsiTheme="minorHAnsi" w:cstheme="minorHAnsi"/>
          <w:b/>
          <w:bCs/>
          <w:sz w:val="22"/>
          <w:szCs w:val="22"/>
        </w:rPr>
      </w:pPr>
      <w:r w:rsidRPr="009D62EE">
        <w:rPr>
          <w:rFonts w:asciiTheme="minorHAnsi" w:hAnsiTheme="minorHAnsi" w:cstheme="minorHAnsi"/>
          <w:b/>
          <w:bCs/>
          <w:sz w:val="22"/>
          <w:szCs w:val="22"/>
        </w:rPr>
        <w:t>§ 29</w:t>
      </w:r>
    </w:p>
    <w:p w14:paraId="383387DB" w14:textId="77777777" w:rsidR="00C101D3" w:rsidRPr="009D62EE" w:rsidRDefault="00C101D3">
      <w:pPr>
        <w:rPr>
          <w:rFonts w:asciiTheme="minorHAnsi" w:hAnsiTheme="minorHAnsi" w:cstheme="minorHAnsi"/>
          <w:sz w:val="22"/>
          <w:szCs w:val="22"/>
        </w:rPr>
      </w:pPr>
      <w:r w:rsidRPr="009D62EE">
        <w:rPr>
          <w:rFonts w:asciiTheme="minorHAnsi" w:hAnsiTheme="minorHAnsi" w:cstheme="minorHAnsi"/>
          <w:sz w:val="22"/>
          <w:szCs w:val="22"/>
        </w:rPr>
        <w:lastRenderedPageBreak/>
        <w:t>W wypadku odstąpienia od Umowy Wykonawcę oraz Zamawiającego obciążają następujące obowiązki:</w:t>
      </w:r>
    </w:p>
    <w:p w14:paraId="2BEFB2A7"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 terminie 7 dni od daty odstąpienia od Umowy, Wykonawca przy udziale Zamawiającego sporządzi szczegółowy protokół inwentaryzacji robót w toku, według stanu na dzień odstąpienia od Umowy,</w:t>
      </w:r>
    </w:p>
    <w:p w14:paraId="25A57F32"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zabezpieczy przerwane roboty w zakresie ustalonym przez obie Strony, na koszt tej strony, która odstąpiła od Umowy,</w:t>
      </w:r>
    </w:p>
    <w:p w14:paraId="590D626D"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sporządzi wykaz tych materiałów, konstrukcji lub urządzeń, które nie mogą być wykorzystane przez Wykonawcę do realizacji innych robót nie objętych Umową, jeżeli odstąpienie od Umowy nastąpiło z przyczyn niezależnych od niego,</w:t>
      </w:r>
    </w:p>
    <w:p w14:paraId="7185D174"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zgłosi do dokonania przez Zamawiającego odbioru robót przerwanych oraz robót zabezpieczających, jeżeli odstąpienie od Umowy nastąpiło z przyczyn, za które Wykonawca nie odpowiada, a Zamawiający dokona ich odbioru w ciągu 14 dni roboczych,</w:t>
      </w:r>
    </w:p>
    <w:p w14:paraId="35C13186"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Wykonawca niezwłocznie, a najpóźniej w terminie 7 dni, usunie z placu budowy urządzenia zaplecza przez niego dostarczone lub wzniesione,</w:t>
      </w:r>
    </w:p>
    <w:p w14:paraId="4F95A830" w14:textId="77777777" w:rsidR="00C101D3" w:rsidRPr="009D62EE" w:rsidRDefault="00C101D3" w:rsidP="00E026E6">
      <w:pPr>
        <w:widowControl w:val="0"/>
        <w:numPr>
          <w:ilvl w:val="0"/>
          <w:numId w:val="19"/>
        </w:numPr>
        <w:tabs>
          <w:tab w:val="left" w:pos="709"/>
        </w:tabs>
        <w:autoSpaceDE w:val="0"/>
        <w:rPr>
          <w:rFonts w:asciiTheme="minorHAnsi" w:hAnsiTheme="minorHAnsi" w:cstheme="minorHAnsi"/>
          <w:sz w:val="22"/>
          <w:szCs w:val="22"/>
        </w:rPr>
      </w:pPr>
      <w:r w:rsidRPr="009D62EE">
        <w:rPr>
          <w:rFonts w:asciiTheme="minorHAnsi" w:hAnsiTheme="minorHAnsi" w:cstheme="minorHAnsi"/>
          <w:sz w:val="22"/>
          <w:szCs w:val="22"/>
        </w:rPr>
        <w:t>Zamawiający w razie odstąpienia od Umowy z przyczyn, za które Wykonawca nie odpowiada, obowiązany jest do:</w:t>
      </w:r>
    </w:p>
    <w:p w14:paraId="3B62105B" w14:textId="77777777" w:rsidR="00C101D3" w:rsidRPr="009D62EE" w:rsidRDefault="00C101D3">
      <w:pPr>
        <w:ind w:left="993" w:hanging="285"/>
        <w:rPr>
          <w:rFonts w:asciiTheme="minorHAnsi" w:hAnsiTheme="minorHAnsi" w:cstheme="minorHAnsi"/>
          <w:sz w:val="22"/>
          <w:szCs w:val="22"/>
        </w:rPr>
      </w:pPr>
      <w:r w:rsidRPr="009D62EE">
        <w:rPr>
          <w:rFonts w:asciiTheme="minorHAnsi" w:hAnsiTheme="minorHAnsi" w:cstheme="minorHAnsi"/>
          <w:sz w:val="22"/>
          <w:szCs w:val="22"/>
        </w:rPr>
        <w:t>a/ dokonania odbioru robót przerwanych oraz do zapłaty wynagrodzenia za roboty, które zostały wykonane do dnia odstąpienia,</w:t>
      </w:r>
    </w:p>
    <w:p w14:paraId="3C1A4182" w14:textId="77777777" w:rsidR="00C101D3" w:rsidRPr="009D62EE" w:rsidRDefault="00C101D3">
      <w:pPr>
        <w:ind w:left="993" w:hanging="284"/>
        <w:rPr>
          <w:rFonts w:asciiTheme="minorHAnsi" w:hAnsiTheme="minorHAnsi" w:cstheme="minorHAnsi"/>
          <w:sz w:val="22"/>
          <w:szCs w:val="22"/>
        </w:rPr>
      </w:pPr>
      <w:r w:rsidRPr="009D62EE">
        <w:rPr>
          <w:rFonts w:asciiTheme="minorHAnsi" w:hAnsiTheme="minorHAnsi" w:cstheme="minorHAnsi"/>
          <w:sz w:val="22"/>
          <w:szCs w:val="22"/>
        </w:rPr>
        <w:t>b/ odkupienia materiałów, konstrukcji lub urządzeń określonych w pkt. 3, których nie da się zagospodarować na innych placach budowy,</w:t>
      </w:r>
    </w:p>
    <w:p w14:paraId="564FF8E2" w14:textId="77777777" w:rsidR="00C101D3" w:rsidRPr="009D62EE" w:rsidRDefault="00C101D3">
      <w:pPr>
        <w:ind w:left="993" w:hanging="285"/>
        <w:rPr>
          <w:rFonts w:asciiTheme="minorHAnsi" w:hAnsiTheme="minorHAnsi" w:cstheme="minorHAnsi"/>
          <w:sz w:val="22"/>
          <w:szCs w:val="22"/>
        </w:rPr>
      </w:pPr>
      <w:r w:rsidRPr="009D62EE">
        <w:rPr>
          <w:rFonts w:asciiTheme="minorHAnsi" w:hAnsiTheme="minorHAnsi" w:cstheme="minorHAnsi"/>
          <w:sz w:val="22"/>
          <w:szCs w:val="22"/>
        </w:rPr>
        <w:t>c/ rozliczenia się z Wykonawcą z tytułu nierozliczonych w inny sposób kosztów budowy, obiektów zaplecza, urządzeń związanych z zagospodarowaniem i uzbrojeniem placu budowy, chyba że Wykonawca wyrazi zgodę na przejęcie tych obiektów i urządzeń,</w:t>
      </w:r>
    </w:p>
    <w:p w14:paraId="550BDC14" w14:textId="77777777" w:rsidR="00C101D3" w:rsidRPr="009D62EE" w:rsidRDefault="00C101D3">
      <w:pPr>
        <w:ind w:left="708" w:firstLine="1"/>
        <w:rPr>
          <w:rFonts w:asciiTheme="minorHAnsi" w:hAnsiTheme="minorHAnsi" w:cstheme="minorHAnsi"/>
          <w:sz w:val="22"/>
          <w:szCs w:val="22"/>
        </w:rPr>
      </w:pPr>
      <w:r w:rsidRPr="009D62EE">
        <w:rPr>
          <w:rFonts w:asciiTheme="minorHAnsi" w:hAnsiTheme="minorHAnsi" w:cstheme="minorHAnsi"/>
          <w:sz w:val="22"/>
          <w:szCs w:val="22"/>
        </w:rPr>
        <w:t>d/ przejęcia od Wykonawcy pod swój dozór terenu budowy z dniem odbioru robót</w:t>
      </w:r>
    </w:p>
    <w:p w14:paraId="2ECBC47F"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18150991"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3DAF4733"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76FDC062" w14:textId="7A1CCB46" w:rsidR="00A267CE" w:rsidRPr="009D62EE" w:rsidRDefault="00A267CE"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r w:rsidRPr="009D62EE">
        <w:rPr>
          <w:rFonts w:asciiTheme="minorHAnsi" w:eastAsia="Calibri" w:hAnsiTheme="minorHAnsi" w:cstheme="minorHAnsi"/>
          <w:b/>
          <w:sz w:val="22"/>
          <w:szCs w:val="22"/>
          <w:lang w:eastAsia="en-US"/>
        </w:rPr>
        <w:t>§ 3</w:t>
      </w:r>
      <w:r w:rsidR="008F1264" w:rsidRPr="009D62EE">
        <w:rPr>
          <w:rFonts w:asciiTheme="minorHAnsi" w:eastAsia="Calibri" w:hAnsiTheme="minorHAnsi" w:cstheme="minorHAnsi"/>
          <w:b/>
          <w:sz w:val="22"/>
          <w:szCs w:val="22"/>
          <w:lang w:eastAsia="en-US"/>
        </w:rPr>
        <w:t>0</w:t>
      </w:r>
    </w:p>
    <w:p w14:paraId="7FCA5427" w14:textId="77777777" w:rsidR="00A267CE" w:rsidRPr="009D62EE" w:rsidRDefault="00A267CE"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1. Wykonawca/ podwykonawca oświadcza, że ubezpieczył na własny koszt roboty, urządzenia oraz materiały przeznaczone do realizacji przedmiotu umowy. W przypadku braku ubezpieczenia Wykonawca/ podwykonawca ponosi pełną odpowiedzialność z tego tytułu.</w:t>
      </w:r>
    </w:p>
    <w:p w14:paraId="100B5362" w14:textId="7A33C8C2" w:rsidR="00A267CE" w:rsidRPr="009D62EE" w:rsidRDefault="00A267CE"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2. Wykonawca/ podwykonawca ponosi pełną i wyłączną odpowiedzialność za wszelkie szkody powstałe </w:t>
      </w:r>
      <w:r w:rsidR="004368E9">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 xml:space="preserve">w związku z wykonywanymi przez niego pracami tak w mieniu Zamawiającego jak i osób trzecich, w związku </w:t>
      </w:r>
      <w:r w:rsidR="004368E9">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 xml:space="preserve">z powyższym Wykonawca jest zobowiązany do zawarcia  na własny koszt odpowiednich umów ubezpieczenia </w:t>
      </w:r>
      <w:r w:rsidR="004368E9">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z tytułu szkód które mogą zaistnieć w związku z określonymi zdarzeniami losowymi oraz od odpowiedzialności cywilnej na czas realizacji robót objętych umową. Powyższe dotyczy w szczególności:</w:t>
      </w:r>
    </w:p>
    <w:p w14:paraId="1D8A89C8" w14:textId="35CE7524" w:rsidR="00816E7F" w:rsidRPr="009D62EE" w:rsidRDefault="00A267CE"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lastRenderedPageBreak/>
        <w:t>1/ Wykonawca / podwykonawca ponosi odpowiedzialność materialną w stosunku do Zamawiaj</w:t>
      </w:r>
      <w:r w:rsidR="00816E7F" w:rsidRPr="009D62EE">
        <w:rPr>
          <w:rFonts w:asciiTheme="minorHAnsi" w:eastAsia="Calibri" w:hAnsiTheme="minorHAnsi" w:cstheme="minorHAnsi"/>
          <w:sz w:val="22"/>
          <w:szCs w:val="22"/>
          <w:lang w:eastAsia="en-US"/>
        </w:rPr>
        <w:t>ą</w:t>
      </w:r>
      <w:r w:rsidRPr="009D62EE">
        <w:rPr>
          <w:rFonts w:asciiTheme="minorHAnsi" w:eastAsia="Calibri" w:hAnsiTheme="minorHAnsi" w:cstheme="minorHAnsi"/>
          <w:sz w:val="22"/>
          <w:szCs w:val="22"/>
          <w:lang w:eastAsia="en-US"/>
        </w:rPr>
        <w:t>cego</w:t>
      </w:r>
      <w:r w:rsidR="00816E7F" w:rsidRPr="009D62EE">
        <w:rPr>
          <w:rFonts w:asciiTheme="minorHAnsi" w:eastAsia="Calibri" w:hAnsiTheme="minorHAnsi" w:cstheme="minorHAnsi"/>
          <w:sz w:val="22"/>
          <w:szCs w:val="22"/>
          <w:lang w:eastAsia="en-US"/>
        </w:rPr>
        <w:t xml:space="preserve"> i osób trzecich za wszelkie skutki finansowe z tytułu jakichkolwiek roszczeń wniesionych przez właścicieli posesji czy budynków sąsiadujących z placem budowy w pełnym zakresie</w:t>
      </w:r>
      <w:r w:rsidR="004F12F6" w:rsidRPr="009D62EE">
        <w:rPr>
          <w:rFonts w:asciiTheme="minorHAnsi" w:eastAsia="Calibri" w:hAnsiTheme="minorHAnsi" w:cstheme="minorHAnsi"/>
          <w:sz w:val="22"/>
          <w:szCs w:val="22"/>
          <w:lang w:eastAsia="en-US"/>
        </w:rPr>
        <w:t xml:space="preserve"> </w:t>
      </w:r>
      <w:r w:rsidR="00816E7F" w:rsidRPr="009D62EE">
        <w:rPr>
          <w:rFonts w:asciiTheme="minorHAnsi" w:eastAsia="Calibri" w:hAnsiTheme="minorHAnsi" w:cstheme="minorHAnsi"/>
          <w:sz w:val="22"/>
          <w:szCs w:val="22"/>
          <w:lang w:eastAsia="en-US"/>
        </w:rPr>
        <w:t>( zakłócenia, szkody itp.);</w:t>
      </w:r>
    </w:p>
    <w:p w14:paraId="66D47374" w14:textId="77777777" w:rsidR="00A267CE" w:rsidRPr="009D62EE" w:rsidRDefault="00816E7F" w:rsidP="00A267CE">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2/Z chwilą przejęcia placu</w:t>
      </w:r>
      <w:r w:rsidR="00A267CE" w:rsidRPr="009D62EE">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 xml:space="preserve">budowy Wykonawca/ podwykonawca jest odpowiedzialny i ponosi wszelkie koszty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 xml:space="preserve">z tytułu strat materialnych powstałych w związku z zaistnieniem zdarzeń losowych i z tytułu odpowiedzialności cywilnej za szkody oraz </w:t>
      </w:r>
      <w:r w:rsidR="00667DD2" w:rsidRPr="009D62EE">
        <w:rPr>
          <w:rFonts w:asciiTheme="minorHAnsi" w:eastAsia="Calibri" w:hAnsiTheme="minorHAnsi" w:cstheme="minorHAnsi"/>
          <w:sz w:val="22"/>
          <w:szCs w:val="22"/>
          <w:lang w:eastAsia="en-US"/>
        </w:rPr>
        <w:t xml:space="preserve">następstwa nieszczęśliwych wypadków dot. pracowników o osób trzecich w związku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00667DD2" w:rsidRPr="009D62EE">
        <w:rPr>
          <w:rFonts w:asciiTheme="minorHAnsi" w:eastAsia="Calibri" w:hAnsiTheme="minorHAnsi" w:cstheme="minorHAnsi"/>
          <w:sz w:val="22"/>
          <w:szCs w:val="22"/>
          <w:lang w:eastAsia="en-US"/>
        </w:rPr>
        <w:t>z prowadzonymi robotami.</w:t>
      </w:r>
    </w:p>
    <w:p w14:paraId="7F5E1303" w14:textId="77777777" w:rsidR="00667DD2" w:rsidRPr="009D62EE" w:rsidRDefault="00667DD2" w:rsidP="00E026E6">
      <w:pPr>
        <w:numPr>
          <w:ilvl w:val="0"/>
          <w:numId w:val="18"/>
        </w:numPr>
        <w:suppressAutoHyphens w:val="0"/>
        <w:autoSpaceDE w:val="0"/>
        <w:autoSpaceDN w:val="0"/>
        <w:adjustRightInd w:val="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Wykonawca/ podwykonawca jest zobowiązany do niezwłocznego podjęcia działań związanych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 xml:space="preserve">z likwidacją  szkód o których mowa w ust 2 w terminie 2 dni od momentu powzięcia wiadomości o ich wystąpieniu. W przeciwnym razie Zamawiający upoważniony będzie  do zaspokojenia roszczeń odszkodowawczych  w imieniu wykonawcy/ podwykonawcy oraz potrącenia ich pełnej wysokości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 xml:space="preserve">z wynagrodzenia Wykonawcy należnego na podstawie niniejszej umowy lub z zabezpieczenia należytego wykonania umowy. Zamawiający jest upoważniony także do potrącenia roszczeń odszkodowawczych </w:t>
      </w:r>
      <w:r w:rsidR="00B81CE8" w:rsidRPr="009D62EE">
        <w:rPr>
          <w:rFonts w:asciiTheme="minorHAnsi" w:eastAsia="Calibri" w:hAnsiTheme="minorHAnsi" w:cstheme="minorHAnsi"/>
          <w:sz w:val="22"/>
          <w:szCs w:val="22"/>
          <w:lang w:eastAsia="en-US"/>
        </w:rPr>
        <w:t xml:space="preserve"> </w:t>
      </w:r>
      <w:r w:rsidR="00B81CE8" w:rsidRPr="009D62EE">
        <w:rPr>
          <w:rFonts w:asciiTheme="minorHAnsi" w:eastAsia="Calibri" w:hAnsiTheme="minorHAnsi" w:cstheme="minorHAnsi"/>
          <w:sz w:val="22"/>
          <w:szCs w:val="22"/>
          <w:lang w:eastAsia="en-US"/>
        </w:rPr>
        <w:br/>
      </w:r>
      <w:r w:rsidRPr="009D62EE">
        <w:rPr>
          <w:rFonts w:asciiTheme="minorHAnsi" w:eastAsia="Calibri" w:hAnsiTheme="minorHAnsi" w:cstheme="minorHAnsi"/>
          <w:sz w:val="22"/>
          <w:szCs w:val="22"/>
          <w:lang w:eastAsia="en-US"/>
        </w:rPr>
        <w:t>z wynagrodzenia Wykonawcy lub z wniesionego zabezpieczenia w przypadku gdy likwidacja szkód nie nastąpi w terminie 30 dni od daty zgłoszenia.</w:t>
      </w:r>
    </w:p>
    <w:p w14:paraId="570C4D2E" w14:textId="77777777" w:rsidR="00275CB1" w:rsidRPr="009D62EE" w:rsidRDefault="00667DD2" w:rsidP="00E026E6">
      <w:pPr>
        <w:numPr>
          <w:ilvl w:val="0"/>
          <w:numId w:val="18"/>
        </w:numPr>
        <w:suppressAutoHyphens w:val="0"/>
        <w:autoSpaceDE w:val="0"/>
        <w:autoSpaceDN w:val="0"/>
        <w:adjustRightInd w:val="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Ubezpieczeniu podlega w szczególności odpowiedzialność cywilna za szkody oraz następstwa nieszczęśliwych wypadków dotyczące pracowników i osób trzecich a powstałe w związku z prowadzonymi robotami w tym także ruchem pojazdów mechanicznych. W/w ubezpieczenie utrzymywane będzie przez cały okres  od daty w której udostępniono wykonawcy</w:t>
      </w:r>
      <w:r w:rsidR="00275CB1" w:rsidRPr="009D62EE">
        <w:rPr>
          <w:rFonts w:asciiTheme="minorHAnsi" w:eastAsia="Calibri" w:hAnsiTheme="minorHAnsi" w:cstheme="minorHAnsi"/>
          <w:sz w:val="22"/>
          <w:szCs w:val="22"/>
          <w:lang w:eastAsia="en-US"/>
        </w:rPr>
        <w:t xml:space="preserve"> teren budowy i dojazd do terenu budowy w takim zakresie  jaki jest wymagany do rozpoczęcia i kontynuacji robót do czasu wypełnienia  przez Wykonawcę  określonych w umowie zobowiązań tj. co najmniej do dnia  dokonania odbioru robót. Wykonawca/ podwykonawca przedłoży Zamawiającemu oryginał polisy ubezpieczeniowej w terminie 7 dni od daty podpisania umowy.</w:t>
      </w:r>
    </w:p>
    <w:p w14:paraId="0DF9B78E" w14:textId="77777777" w:rsidR="00275CB1" w:rsidRPr="009D62EE" w:rsidRDefault="00275CB1" w:rsidP="00E026E6">
      <w:pPr>
        <w:numPr>
          <w:ilvl w:val="0"/>
          <w:numId w:val="18"/>
        </w:numPr>
        <w:suppressAutoHyphens w:val="0"/>
        <w:autoSpaceDE w:val="0"/>
        <w:autoSpaceDN w:val="0"/>
        <w:adjustRightInd w:val="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Obowiązek zawarcia ubezpieczenia będzie spełniony gdy Wykonawca przedłoży oryginał polisy a okres ubezpieczenia w polisie obejmie w całości okres realizacji prac określonych w umowie.</w:t>
      </w:r>
    </w:p>
    <w:p w14:paraId="69E9C8D0" w14:textId="77777777" w:rsidR="00412B21" w:rsidRPr="009D62EE" w:rsidRDefault="00412B21"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47D514A7"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39A09BFC" w14:textId="77777777" w:rsidR="00E42638" w:rsidRDefault="00E42638"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p>
    <w:p w14:paraId="40036DE5" w14:textId="5486275A" w:rsidR="00275CB1" w:rsidRPr="009D62EE" w:rsidRDefault="008F1264" w:rsidP="00B81CE8">
      <w:pPr>
        <w:suppressAutoHyphens w:val="0"/>
        <w:autoSpaceDE w:val="0"/>
        <w:autoSpaceDN w:val="0"/>
        <w:adjustRightInd w:val="0"/>
        <w:ind w:left="0" w:firstLine="0"/>
        <w:jc w:val="center"/>
        <w:rPr>
          <w:rFonts w:asciiTheme="minorHAnsi" w:eastAsia="Calibri" w:hAnsiTheme="minorHAnsi" w:cstheme="minorHAnsi"/>
          <w:b/>
          <w:sz w:val="22"/>
          <w:szCs w:val="22"/>
          <w:lang w:eastAsia="en-US"/>
        </w:rPr>
      </w:pPr>
      <w:r w:rsidRPr="009D62EE">
        <w:rPr>
          <w:rFonts w:asciiTheme="minorHAnsi" w:eastAsia="Calibri" w:hAnsiTheme="minorHAnsi" w:cstheme="minorHAnsi"/>
          <w:b/>
          <w:sz w:val="22"/>
          <w:szCs w:val="22"/>
          <w:lang w:eastAsia="en-US"/>
        </w:rPr>
        <w:t>§ 31</w:t>
      </w:r>
    </w:p>
    <w:p w14:paraId="5E9BC394" w14:textId="77777777" w:rsidR="00275CB1" w:rsidRPr="009D62EE" w:rsidRDefault="00275CB1" w:rsidP="00B81CE8">
      <w:pPr>
        <w:suppressAutoHyphens w:val="0"/>
        <w:autoSpaceDE w:val="0"/>
        <w:autoSpaceDN w:val="0"/>
        <w:adjustRightInd w:val="0"/>
        <w:ind w:left="0" w:firstLine="0"/>
        <w:jc w:val="center"/>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BHP i ochrona środowiska</w:t>
      </w:r>
    </w:p>
    <w:p w14:paraId="18AAF95B" w14:textId="77777777" w:rsidR="00AC7B7E" w:rsidRPr="009D62EE" w:rsidRDefault="00275CB1" w:rsidP="00275CB1">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1.</w:t>
      </w:r>
      <w:r w:rsidR="00AC7B7E" w:rsidRPr="009D62EE">
        <w:rPr>
          <w:rFonts w:asciiTheme="minorHAnsi" w:eastAsia="Calibri" w:hAnsiTheme="minorHAnsi" w:cstheme="minorHAnsi"/>
          <w:sz w:val="22"/>
          <w:szCs w:val="22"/>
          <w:lang w:eastAsia="en-US"/>
        </w:rPr>
        <w:t>Wykonawca ponosi pełną odpowiedzialność za  przestrzeganie i stosowanie zasad i przepisów bhp, ochrony przeciwpożarowej, ochrony środowiska.</w:t>
      </w:r>
    </w:p>
    <w:p w14:paraId="722CE3CF" w14:textId="77777777" w:rsidR="00667DD2" w:rsidRPr="009D62EE" w:rsidRDefault="00AC7B7E" w:rsidP="00275CB1">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2. </w:t>
      </w:r>
      <w:r w:rsidR="00275CB1" w:rsidRPr="009D62EE">
        <w:rPr>
          <w:rFonts w:asciiTheme="minorHAnsi" w:eastAsia="Calibri" w:hAnsiTheme="minorHAnsi" w:cstheme="minorHAnsi"/>
          <w:sz w:val="22"/>
          <w:szCs w:val="22"/>
          <w:lang w:eastAsia="en-US"/>
        </w:rPr>
        <w:t xml:space="preserve"> </w:t>
      </w:r>
      <w:r w:rsidRPr="009D62EE">
        <w:rPr>
          <w:rFonts w:asciiTheme="minorHAnsi" w:eastAsia="Calibri" w:hAnsiTheme="minorHAnsi" w:cstheme="minorHAnsi"/>
          <w:sz w:val="22"/>
          <w:szCs w:val="22"/>
          <w:lang w:eastAsia="en-US"/>
        </w:rPr>
        <w:t>Zamawiający</w:t>
      </w:r>
      <w:r w:rsidR="002A2E04" w:rsidRPr="009D62EE">
        <w:rPr>
          <w:rFonts w:asciiTheme="minorHAnsi" w:eastAsia="Calibri" w:hAnsiTheme="minorHAnsi" w:cstheme="minorHAnsi"/>
          <w:sz w:val="22"/>
          <w:szCs w:val="22"/>
          <w:lang w:eastAsia="en-US"/>
        </w:rPr>
        <w:t xml:space="preserve"> zastrzega sobie prawo do prowadzenia kontroli w zakresie postępowania z odpadami w trakcie realizacji niniejszej umowy.</w:t>
      </w:r>
    </w:p>
    <w:p w14:paraId="3F2C6E8A" w14:textId="77777777" w:rsidR="002A2E04" w:rsidRPr="009D62EE" w:rsidRDefault="002A2E04" w:rsidP="00275CB1">
      <w:pPr>
        <w:suppressAutoHyphens w:val="0"/>
        <w:autoSpaceDE w:val="0"/>
        <w:autoSpaceDN w:val="0"/>
        <w:adjustRightInd w:val="0"/>
        <w:ind w:left="0" w:firstLine="0"/>
        <w:rPr>
          <w:rFonts w:asciiTheme="minorHAnsi" w:eastAsia="Calibri" w:hAnsiTheme="minorHAnsi" w:cstheme="minorHAnsi"/>
          <w:sz w:val="22"/>
          <w:szCs w:val="22"/>
          <w:lang w:eastAsia="en-US"/>
        </w:rPr>
      </w:pPr>
      <w:r w:rsidRPr="009D62EE">
        <w:rPr>
          <w:rFonts w:asciiTheme="minorHAnsi" w:eastAsia="Calibri" w:hAnsiTheme="minorHAnsi" w:cstheme="minorHAnsi"/>
          <w:sz w:val="22"/>
          <w:szCs w:val="22"/>
          <w:lang w:eastAsia="en-US"/>
        </w:rPr>
        <w:t xml:space="preserve">3. Zamawiający informuje Wykonawcę, że w przypadku powierzenia wykonania przedmiotu umowy cudzoziemcom w rozumieniu </w:t>
      </w:r>
      <w:bookmarkStart w:id="1" w:name="_Hlk53393604"/>
      <w:r w:rsidRPr="009D62EE">
        <w:rPr>
          <w:rFonts w:asciiTheme="minorHAnsi" w:eastAsia="Calibri" w:hAnsiTheme="minorHAnsi" w:cstheme="minorHAnsi"/>
          <w:sz w:val="22"/>
          <w:szCs w:val="22"/>
          <w:lang w:eastAsia="en-US"/>
        </w:rPr>
        <w:t xml:space="preserve">ustawy z dnia 15 czerwca 2012r. o skutkach powierzenia wykonania pracy </w:t>
      </w:r>
      <w:r w:rsidRPr="009D62EE">
        <w:rPr>
          <w:rFonts w:asciiTheme="minorHAnsi" w:eastAsia="Calibri" w:hAnsiTheme="minorHAnsi" w:cstheme="minorHAnsi"/>
          <w:sz w:val="22"/>
          <w:szCs w:val="22"/>
          <w:lang w:eastAsia="en-US"/>
        </w:rPr>
        <w:lastRenderedPageBreak/>
        <w:t>cudzoziemcom przebywającym wbrew przepisom na terytorium RP / Dz. U z 202, poz. 769/</w:t>
      </w:r>
      <w:bookmarkEnd w:id="1"/>
      <w:r w:rsidRPr="009D62EE">
        <w:rPr>
          <w:rFonts w:asciiTheme="minorHAnsi" w:eastAsia="Calibri" w:hAnsiTheme="minorHAnsi" w:cstheme="minorHAnsi"/>
          <w:sz w:val="22"/>
          <w:szCs w:val="22"/>
          <w:lang w:eastAsia="en-US"/>
        </w:rPr>
        <w:t xml:space="preserve">bez ważnych dokumentów uprawniających do pobytu Wykonawca/ podwykonawca  ponosi odpowiedzialność cywilną i karą o której mowa w w/w ustawie w szczególności odpowiedzialność za zapłatę wynagrodzenia cudzoziemcom oraz za poniesienie kosztów ich wydalenia na warunkach szczegółowo określonych w w/w ustawie. Strony zgodnie  oświadczają, że informacje zawarte w postanowieniach  niniejszej umowy stanowią wypełnienie wymagań należytej staranności o których mowa </w:t>
      </w:r>
      <w:r w:rsidR="00D0614E" w:rsidRPr="009D62EE">
        <w:rPr>
          <w:rFonts w:asciiTheme="minorHAnsi" w:eastAsia="Calibri" w:hAnsiTheme="minorHAnsi" w:cstheme="minorHAnsi"/>
          <w:sz w:val="22"/>
          <w:szCs w:val="22"/>
          <w:lang w:eastAsia="en-US"/>
        </w:rPr>
        <w:t>w</w:t>
      </w:r>
      <w:r w:rsidRPr="009D62EE">
        <w:rPr>
          <w:rFonts w:asciiTheme="minorHAnsi" w:eastAsia="Calibri" w:hAnsiTheme="minorHAnsi" w:cstheme="minorHAnsi"/>
          <w:sz w:val="22"/>
          <w:szCs w:val="22"/>
          <w:lang w:eastAsia="en-US"/>
        </w:rPr>
        <w:t xml:space="preserve"> </w:t>
      </w:r>
      <w:r w:rsidR="00D0614E" w:rsidRPr="009D62EE">
        <w:rPr>
          <w:rFonts w:asciiTheme="minorHAnsi" w:eastAsia="Calibri" w:hAnsiTheme="minorHAnsi" w:cstheme="minorHAnsi"/>
          <w:sz w:val="22"/>
          <w:szCs w:val="22"/>
          <w:lang w:eastAsia="en-US"/>
        </w:rPr>
        <w:t>art. 7 ust 2 ustawy ustawy z dnia 15 czerwca 2012r. o skutkach powierzenia wykonania pracy cudzoziemcom przebywającym wbrew przepisom na terytorium RP / Dz. U z 202, poz. 769/.</w:t>
      </w:r>
    </w:p>
    <w:p w14:paraId="2969C47C" w14:textId="738B474D" w:rsidR="0040403D" w:rsidRPr="0040403D" w:rsidRDefault="0040403D" w:rsidP="0040403D">
      <w:pPr>
        <w:suppressAutoHyphens w:val="0"/>
        <w:autoSpaceDE w:val="0"/>
        <w:autoSpaceDN w:val="0"/>
        <w:adjustRightInd w:val="0"/>
        <w:ind w:left="0" w:firstLine="0"/>
        <w:jc w:val="center"/>
        <w:rPr>
          <w:rFonts w:asciiTheme="minorHAnsi" w:hAnsiTheme="minorHAnsi" w:cstheme="minorHAnsi"/>
          <w:b/>
          <w:bCs/>
          <w:sz w:val="22"/>
          <w:szCs w:val="22"/>
        </w:rPr>
      </w:pPr>
      <w:r w:rsidRPr="0040403D">
        <w:rPr>
          <w:rFonts w:asciiTheme="minorHAnsi" w:hAnsiTheme="minorHAnsi" w:cstheme="minorHAnsi"/>
          <w:b/>
          <w:bCs/>
          <w:sz w:val="22"/>
          <w:szCs w:val="22"/>
        </w:rPr>
        <w:t>§ 3</w:t>
      </w:r>
      <w:r w:rsidRPr="009D62EE">
        <w:rPr>
          <w:rFonts w:asciiTheme="minorHAnsi" w:hAnsiTheme="minorHAnsi" w:cstheme="minorHAnsi"/>
          <w:b/>
          <w:bCs/>
          <w:sz w:val="22"/>
          <w:szCs w:val="22"/>
        </w:rPr>
        <w:t>2</w:t>
      </w:r>
    </w:p>
    <w:p w14:paraId="6C08E4D6" w14:textId="77777777" w:rsidR="0040403D" w:rsidRPr="0040403D" w:rsidRDefault="0040403D" w:rsidP="00C53658">
      <w:pPr>
        <w:suppressAutoHyphens w:val="0"/>
        <w:autoSpaceDE w:val="0"/>
        <w:autoSpaceDN w:val="0"/>
        <w:adjustRightInd w:val="0"/>
        <w:spacing w:line="276" w:lineRule="auto"/>
        <w:ind w:left="0" w:firstLine="0"/>
        <w:jc w:val="center"/>
        <w:rPr>
          <w:rFonts w:asciiTheme="minorHAnsi" w:hAnsiTheme="minorHAnsi" w:cstheme="minorHAnsi"/>
          <w:bCs/>
          <w:sz w:val="22"/>
          <w:szCs w:val="22"/>
        </w:rPr>
      </w:pPr>
      <w:r w:rsidRPr="0040403D">
        <w:rPr>
          <w:rFonts w:asciiTheme="minorHAnsi" w:hAnsiTheme="minorHAnsi" w:cstheme="minorHAnsi"/>
          <w:bCs/>
          <w:sz w:val="22"/>
          <w:szCs w:val="22"/>
        </w:rPr>
        <w:t>Zmiany umowy</w:t>
      </w:r>
    </w:p>
    <w:p w14:paraId="2C3FD8E9" w14:textId="77777777" w:rsidR="0040403D" w:rsidRPr="0040403D" w:rsidRDefault="0040403D" w:rsidP="00C53658">
      <w:pPr>
        <w:suppressAutoHyphens w:val="0"/>
        <w:autoSpaceDE w:val="0"/>
        <w:autoSpaceDN w:val="0"/>
        <w:adjustRightInd w:val="0"/>
        <w:spacing w:line="276" w:lineRule="auto"/>
        <w:ind w:left="0" w:firstLine="0"/>
        <w:jc w:val="center"/>
        <w:rPr>
          <w:rFonts w:asciiTheme="minorHAnsi" w:hAnsiTheme="minorHAnsi" w:cstheme="minorHAnsi"/>
          <w:bCs/>
          <w:sz w:val="22"/>
          <w:szCs w:val="22"/>
        </w:rPr>
      </w:pPr>
    </w:p>
    <w:p w14:paraId="28711D2A" w14:textId="77777777" w:rsidR="0040403D" w:rsidRPr="0040403D" w:rsidRDefault="0040403D" w:rsidP="00C53658">
      <w:pPr>
        <w:numPr>
          <w:ilvl w:val="0"/>
          <w:numId w:val="33"/>
        </w:numPr>
        <w:suppressAutoHyphens w:val="0"/>
        <w:autoSpaceDE w:val="0"/>
        <w:autoSpaceDN w:val="0"/>
        <w:spacing w:line="276" w:lineRule="auto"/>
        <w:ind w:left="284" w:hanging="284"/>
        <w:rPr>
          <w:rFonts w:asciiTheme="minorHAnsi" w:hAnsiTheme="minorHAnsi" w:cstheme="minorHAnsi"/>
          <w:sz w:val="22"/>
          <w:szCs w:val="22"/>
        </w:rPr>
      </w:pPr>
      <w:r w:rsidRPr="0040403D">
        <w:rPr>
          <w:rFonts w:asciiTheme="minorHAnsi" w:hAnsiTheme="minorHAnsi" w:cstheme="minorHAnsi"/>
          <w:sz w:val="22"/>
          <w:szCs w:val="22"/>
        </w:rPr>
        <w:t xml:space="preserve">Zmiana postanowień zawartej umowy może nastąpić za zgodą obu stron wyrażoną na piśmie pod rygorem nieważności i może być dopuszczalna tylko w granicach unormowania art. 455 ustawy PZP. </w:t>
      </w:r>
    </w:p>
    <w:p w14:paraId="1678A8C8" w14:textId="77777777" w:rsidR="0040403D" w:rsidRPr="0040403D" w:rsidRDefault="0040403D" w:rsidP="00C53658">
      <w:pPr>
        <w:numPr>
          <w:ilvl w:val="0"/>
          <w:numId w:val="33"/>
        </w:numPr>
        <w:suppressAutoHyphens w:val="0"/>
        <w:autoSpaceDE w:val="0"/>
        <w:autoSpaceDN w:val="0"/>
        <w:spacing w:line="276" w:lineRule="auto"/>
        <w:ind w:left="567" w:hanging="567"/>
        <w:rPr>
          <w:rFonts w:asciiTheme="minorHAnsi" w:hAnsiTheme="minorHAnsi" w:cstheme="minorHAnsi"/>
          <w:sz w:val="22"/>
          <w:szCs w:val="22"/>
        </w:rPr>
      </w:pPr>
      <w:r w:rsidRPr="0040403D">
        <w:rPr>
          <w:rFonts w:asciiTheme="minorHAnsi" w:hAnsiTheme="minorHAnsi" w:cstheme="minorHAnsi"/>
          <w:sz w:val="22"/>
          <w:szCs w:val="22"/>
        </w:rPr>
        <w:t>Strony przewidują wprowadzenie następujących zmian treści umowy:</w:t>
      </w:r>
    </w:p>
    <w:p w14:paraId="2DEFAFF0" w14:textId="40F499E4"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jeżeli wystąpi konieczność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 Termin może być zmieniony pod warunkiem, że odmienne rozwiązania techniczne lub technologiczne, wymagają obiektywnie dłuższego terminu realizacji, co zostanie wykazane przez Wykonawcę, a zmiana terminu nie będzie dłuższa niż różnica między prowadzonymi zgodnie ze sztuką rozwiązaniami odmiennymi, a wskazanymi  w dokumentacji. </w:t>
      </w:r>
    </w:p>
    <w:p w14:paraId="5F3D5544"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w przypadku wystąpienia warunków na placu budowy odbiegających w sposób istotny od przyjętych w dokumentacji projektowej,  </w:t>
      </w:r>
      <w:r w:rsidRPr="0040403D">
        <w:rPr>
          <w:rFonts w:asciiTheme="minorHAnsi" w:hAnsiTheme="minorHAnsi" w:cstheme="minorHAnsi"/>
          <w:sz w:val="22"/>
          <w:szCs w:val="22"/>
        </w:rPr>
        <w:br/>
        <w:t>w szczególności napotkania niezinwentaryzowanych lub błędnie zinwentaryzowanych sieci, instalacji lub innych obiektów budowlanych. Zmiana terminu może nastąpić o okres wymagany do doprowadzenia warunków na placu budowy do stanu przyjętego w dokumentacji projektowej.</w:t>
      </w:r>
    </w:p>
    <w:p w14:paraId="4EFCEBB1"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w przypadku wystąpienia niebezpieczeństwa kolizji  </w:t>
      </w:r>
      <w:r w:rsidRPr="0040403D">
        <w:rPr>
          <w:rFonts w:asciiTheme="minorHAnsi" w:hAnsiTheme="minorHAnsi" w:cstheme="minorHAnsi"/>
          <w:sz w:val="22"/>
          <w:szCs w:val="22"/>
        </w:rPr>
        <w:br/>
        <w:t>z planowanymi lub równolegle prowadzonymi przez Zamawiającego lub inne podmioty inwestycjami w zakresie niezbędnym do uniknięcia lub usunięcia tych kolizji.</w:t>
      </w:r>
    </w:p>
    <w:p w14:paraId="57EAC4E8"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zmiany terminu realizacji przedmiotu umowy spowodowanej koniecznością wykonania zamówień (robót) zamiennych oraz tych ujętych w ust. 9, o okres niezbędny do wykonania tych robót.</w:t>
      </w:r>
    </w:p>
    <w:p w14:paraId="6490EFCA"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zmiany terminu realizacji przedmiotu umowy, w przypadku przedłużającego się terminu wydania przez właściwe organy decyzji, pozwoleń, uzgodnień, itp., z przyczyn niezawinionych przez Wykonawcę, o okres równy przedłużonemu terminowi wydania decyzji, pozwoleń, uzgodnień, itp.</w:t>
      </w:r>
    </w:p>
    <w:p w14:paraId="274C0DB9"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zmiany terminu realizacji przedmiotu umowy, w przypadku wstrzymania robót przez Zamawiającego, z przyczyn niezawinionych przez Wykonawcę, o okres równy okresowi wstrzymania robót.</w:t>
      </w:r>
    </w:p>
    <w:p w14:paraId="2BB736EB"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 xml:space="preserve">zmiany terminu realizacji przedmiotu umowy, w przypadku zmian powodujących opóźnienie  </w:t>
      </w:r>
      <w:r w:rsidRPr="0040403D">
        <w:rPr>
          <w:rFonts w:asciiTheme="minorHAnsi" w:hAnsiTheme="minorHAnsi" w:cstheme="minorHAnsi"/>
          <w:sz w:val="22"/>
          <w:szCs w:val="22"/>
        </w:rPr>
        <w:br/>
        <w:t>w stosunku do postanowień umowy w terminie przekazania Wykonawcy placu budowy oraz dokumentacji budowlanej, z przyczyn niezawinionych przez Wykonawcę, o okres równy przekroczeniu terminu, w jakim miało nastąpić przekazanie Wykonawcy placu budowy oraz dokumentacji budowlanej.</w:t>
      </w:r>
    </w:p>
    <w:p w14:paraId="2EC29E81" w14:textId="77777777" w:rsidR="0040403D" w:rsidRPr="0040403D" w:rsidRDefault="0040403D" w:rsidP="00C53658">
      <w:pPr>
        <w:widowControl w:val="0"/>
        <w:numPr>
          <w:ilvl w:val="1"/>
          <w:numId w:val="34"/>
        </w:numPr>
        <w:suppressAutoHyphens w:val="0"/>
        <w:autoSpaceDE w:val="0"/>
        <w:autoSpaceDN w:val="0"/>
        <w:adjustRightInd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lastRenderedPageBreak/>
        <w:t>Zamawiający przewiduje możliwość zmiany terminu realizacji przedmiotu umowy, w przypadku zmiany w budżecie Zamawiającego w zakresie zabezpieczenia środków na sfinansowanie zamówienia;</w:t>
      </w:r>
    </w:p>
    <w:p w14:paraId="7B477920" w14:textId="77777777" w:rsidR="0040403D" w:rsidRPr="0040403D" w:rsidRDefault="0040403D" w:rsidP="00C53658">
      <w:pPr>
        <w:numPr>
          <w:ilvl w:val="1"/>
          <w:numId w:val="34"/>
        </w:numPr>
        <w:suppressAutoHyphens w:val="0"/>
        <w:autoSpaceDE w:val="0"/>
        <w:autoSpaceDN w:val="0"/>
        <w:spacing w:line="276" w:lineRule="auto"/>
        <w:ind w:left="993" w:hanging="426"/>
        <w:rPr>
          <w:rFonts w:asciiTheme="minorHAnsi" w:hAnsiTheme="minorHAnsi" w:cstheme="minorHAnsi"/>
          <w:sz w:val="22"/>
          <w:szCs w:val="22"/>
        </w:rPr>
      </w:pPr>
      <w:r w:rsidRPr="0040403D">
        <w:rPr>
          <w:rFonts w:asciiTheme="minorHAnsi" w:hAnsiTheme="minorHAnsi" w:cstheme="minorHAnsi"/>
          <w:sz w:val="22"/>
          <w:szCs w:val="22"/>
        </w:rPr>
        <w:t>zmian technologicznych, w szczególności, gdy:</w:t>
      </w:r>
    </w:p>
    <w:p w14:paraId="7FFEBEA7"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wystąpi konieczność zrealizowania zamówienia przy zastosowaniu innych rozwiązań technologicznych niż wskazanych w dokumentacji projektowej, lub w sytuacji, gdy zastosowanie przewidzianych rozwiązań groziłoby niewykonaniem lub wadliwym wykonaniem robót;</w:t>
      </w:r>
    </w:p>
    <w:p w14:paraId="6AE4FA96"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wystąpi konieczność zrealizowania zamówienia przy zastosowaniu innych rozwiązań technicznych lub materiałowych ze względu na zmiany obowiązującego prawa;</w:t>
      </w:r>
    </w:p>
    <w:p w14:paraId="6D6E3850"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pojawią się nowsze technologie wykonania robót pozwalające na zaoszczędzenie czasu realizacji inwestycji lub kosztów wykonywanych prac, jak również kosztów eksploatacji wykonanego przedmiotu umowy;</w:t>
      </w:r>
    </w:p>
    <w:p w14:paraId="38733D97" w14:textId="77777777" w:rsidR="0040403D" w:rsidRPr="0040403D" w:rsidRDefault="0040403D" w:rsidP="00C53658">
      <w:pPr>
        <w:numPr>
          <w:ilvl w:val="0"/>
          <w:numId w:val="35"/>
        </w:numPr>
        <w:suppressAutoHyphens w:val="0"/>
        <w:autoSpaceDE w:val="0"/>
        <w:autoSpaceDN w:val="0"/>
        <w:spacing w:line="276" w:lineRule="auto"/>
        <w:ind w:left="1456" w:hanging="462"/>
        <w:rPr>
          <w:rFonts w:asciiTheme="minorHAnsi" w:hAnsiTheme="minorHAnsi" w:cstheme="minorHAnsi"/>
          <w:sz w:val="22"/>
          <w:szCs w:val="22"/>
        </w:rPr>
      </w:pPr>
      <w:r w:rsidRPr="0040403D">
        <w:rPr>
          <w:rFonts w:asciiTheme="minorHAnsi" w:hAnsiTheme="minorHAnsi" w:cstheme="minorHAnsi"/>
          <w:sz w:val="22"/>
          <w:szCs w:val="22"/>
        </w:rPr>
        <w:t>pojawią się na rynku materiały lub urządzenia nowszej generacji pozwalające na zaoszczędzenie kosztów realizacji przedmiotu umowy lub kosztów eksploatacji wykonanego przedmiotu umowy, lub umożliwiające uzyskanie lepszej jakości robót.</w:t>
      </w:r>
    </w:p>
    <w:p w14:paraId="380E8C51" w14:textId="77777777" w:rsidR="0040403D" w:rsidRPr="0040403D" w:rsidRDefault="0040403D" w:rsidP="00C53658">
      <w:pPr>
        <w:numPr>
          <w:ilvl w:val="1"/>
          <w:numId w:val="34"/>
        </w:numPr>
        <w:suppressAutoHyphens w:val="0"/>
        <w:autoSpaceDE w:val="0"/>
        <w:autoSpaceDN w:val="0"/>
        <w:spacing w:line="276" w:lineRule="auto"/>
        <w:ind w:left="1050" w:hanging="476"/>
        <w:rPr>
          <w:rFonts w:asciiTheme="minorHAnsi" w:hAnsiTheme="minorHAnsi" w:cstheme="minorHAnsi"/>
          <w:sz w:val="22"/>
          <w:szCs w:val="22"/>
        </w:rPr>
      </w:pPr>
      <w:r w:rsidRPr="0040403D">
        <w:rPr>
          <w:rFonts w:asciiTheme="minorHAnsi" w:hAnsiTheme="minorHAnsi" w:cstheme="minorHAnsi"/>
          <w:sz w:val="22"/>
          <w:szCs w:val="22"/>
        </w:rPr>
        <w:t>Zamawiający ma prawo, jeżeli jest to niezbędne, dokonać takich zmian ilości lub technologii robót lub ich części określonych w zamówieniu, jeśli uzna, że są one niezbędne do uzyskania celu oznaczonego w umowie:</w:t>
      </w:r>
    </w:p>
    <w:p w14:paraId="2129DDB0" w14:textId="77777777" w:rsidR="0040403D" w:rsidRPr="0040403D" w:rsidRDefault="0040403D" w:rsidP="00C53658">
      <w:pPr>
        <w:numPr>
          <w:ilvl w:val="0"/>
          <w:numId w:val="36"/>
        </w:numPr>
        <w:suppressAutoHyphens w:val="0"/>
        <w:autoSpaceDE w:val="0"/>
        <w:autoSpaceDN w:val="0"/>
        <w:spacing w:line="276" w:lineRule="auto"/>
        <w:ind w:left="1512" w:hanging="496"/>
        <w:rPr>
          <w:rFonts w:asciiTheme="minorHAnsi" w:hAnsiTheme="minorHAnsi" w:cstheme="minorHAnsi"/>
          <w:sz w:val="22"/>
          <w:szCs w:val="22"/>
        </w:rPr>
      </w:pPr>
      <w:r w:rsidRPr="0040403D">
        <w:rPr>
          <w:rFonts w:asciiTheme="minorHAnsi" w:hAnsiTheme="minorHAnsi" w:cstheme="minorHAnsi"/>
          <w:sz w:val="22"/>
          <w:szCs w:val="22"/>
        </w:rPr>
        <w:t>zmniejszyć ilość robót;</w:t>
      </w:r>
    </w:p>
    <w:p w14:paraId="5E2A6FBE" w14:textId="77777777" w:rsidR="0040403D" w:rsidRPr="0040403D" w:rsidRDefault="0040403D" w:rsidP="00C53658">
      <w:pPr>
        <w:numPr>
          <w:ilvl w:val="0"/>
          <w:numId w:val="36"/>
        </w:numPr>
        <w:suppressAutoHyphens w:val="0"/>
        <w:autoSpaceDE w:val="0"/>
        <w:autoSpaceDN w:val="0"/>
        <w:spacing w:line="276" w:lineRule="auto"/>
        <w:ind w:left="1764" w:hanging="748"/>
        <w:rPr>
          <w:rFonts w:asciiTheme="minorHAnsi" w:hAnsiTheme="minorHAnsi" w:cstheme="minorHAnsi"/>
          <w:sz w:val="22"/>
          <w:szCs w:val="22"/>
        </w:rPr>
      </w:pPr>
      <w:r w:rsidRPr="0040403D">
        <w:rPr>
          <w:rFonts w:asciiTheme="minorHAnsi" w:hAnsiTheme="minorHAnsi" w:cstheme="minorHAnsi"/>
          <w:sz w:val="22"/>
          <w:szCs w:val="22"/>
        </w:rPr>
        <w:t>pominąć poszczególne roboty;</w:t>
      </w:r>
    </w:p>
    <w:p w14:paraId="1D0DBED1" w14:textId="77777777" w:rsidR="0040403D" w:rsidRPr="0040403D" w:rsidRDefault="0040403D" w:rsidP="00C53658">
      <w:pPr>
        <w:numPr>
          <w:ilvl w:val="0"/>
          <w:numId w:val="36"/>
        </w:numPr>
        <w:suppressAutoHyphens w:val="0"/>
        <w:autoSpaceDE w:val="0"/>
        <w:autoSpaceDN w:val="0"/>
        <w:spacing w:line="276" w:lineRule="auto"/>
        <w:ind w:left="1764" w:hanging="748"/>
        <w:rPr>
          <w:rFonts w:asciiTheme="minorHAnsi" w:hAnsiTheme="minorHAnsi" w:cstheme="minorHAnsi"/>
          <w:sz w:val="22"/>
          <w:szCs w:val="22"/>
        </w:rPr>
      </w:pPr>
      <w:r w:rsidRPr="0040403D">
        <w:rPr>
          <w:rFonts w:asciiTheme="minorHAnsi" w:hAnsiTheme="minorHAnsi" w:cstheme="minorHAnsi"/>
          <w:sz w:val="22"/>
          <w:szCs w:val="22"/>
        </w:rPr>
        <w:t>wykonać roboty zamienne;</w:t>
      </w:r>
    </w:p>
    <w:p w14:paraId="335E15E5" w14:textId="77777777" w:rsidR="0040403D" w:rsidRPr="0040403D" w:rsidRDefault="0040403D" w:rsidP="00C53658">
      <w:pPr>
        <w:numPr>
          <w:ilvl w:val="0"/>
          <w:numId w:val="36"/>
        </w:numPr>
        <w:suppressAutoHyphens w:val="0"/>
        <w:autoSpaceDE w:val="0"/>
        <w:autoSpaceDN w:val="0"/>
        <w:spacing w:line="276" w:lineRule="auto"/>
        <w:ind w:left="1764" w:hanging="748"/>
        <w:rPr>
          <w:rFonts w:asciiTheme="minorHAnsi" w:hAnsiTheme="minorHAnsi" w:cstheme="minorHAnsi"/>
          <w:sz w:val="22"/>
          <w:szCs w:val="22"/>
        </w:rPr>
      </w:pPr>
      <w:r w:rsidRPr="0040403D">
        <w:rPr>
          <w:rFonts w:asciiTheme="minorHAnsi" w:hAnsiTheme="minorHAnsi" w:cstheme="minorHAnsi"/>
          <w:sz w:val="22"/>
          <w:szCs w:val="22"/>
        </w:rPr>
        <w:t>zmienić określoną harmonogramem kolejność robót.</w:t>
      </w:r>
    </w:p>
    <w:p w14:paraId="3B7AADFC" w14:textId="77777777" w:rsidR="0040403D" w:rsidRPr="0040403D" w:rsidRDefault="0040403D" w:rsidP="00C53658">
      <w:pPr>
        <w:numPr>
          <w:ilvl w:val="1"/>
          <w:numId w:val="34"/>
        </w:numPr>
        <w:suppressAutoHyphens w:val="0"/>
        <w:autoSpaceDE w:val="0"/>
        <w:autoSpaceDN w:val="0"/>
        <w:spacing w:line="276" w:lineRule="auto"/>
        <w:ind w:left="1106" w:hanging="490"/>
        <w:rPr>
          <w:rFonts w:asciiTheme="minorHAnsi" w:hAnsiTheme="minorHAnsi" w:cstheme="minorHAnsi"/>
          <w:sz w:val="22"/>
          <w:szCs w:val="22"/>
        </w:rPr>
      </w:pPr>
      <w:r w:rsidRPr="0040403D">
        <w:rPr>
          <w:rFonts w:asciiTheme="minorHAnsi" w:hAnsiTheme="minorHAnsi" w:cstheme="minorHAnsi"/>
          <w:sz w:val="22"/>
          <w:szCs w:val="22"/>
        </w:rPr>
        <w:t>Zamawiający przewiduje możliwość zmiany wynagrodzenia Wykonawcy w przypadku ziszczenia się przesłanek z pkt 1, 2, 4, 10 lit. a-c mających wpływ na wynagrodzenie Wykonawcy. Wysokość zmiany wynagrodzenia zostanie skalkulowana przez Wykonawcę robót na podstawie aktualnych cen rynkowych, w szczególności w oparciu o biuletyny cen robót budowlanych: tj. sekocenbud lub intercenbud. Kalkulacja musi uzyskać akceptację Zamawiającego oraz inspektora nadzoru inwestorskiego.</w:t>
      </w:r>
    </w:p>
    <w:p w14:paraId="6C71746F" w14:textId="77777777" w:rsidR="0040403D" w:rsidRPr="0040403D" w:rsidRDefault="0040403D" w:rsidP="00C53658">
      <w:pPr>
        <w:numPr>
          <w:ilvl w:val="0"/>
          <w:numId w:val="32"/>
        </w:numPr>
        <w:suppressAutoHyphens w:val="0"/>
        <w:autoSpaceDE w:val="0"/>
        <w:autoSpaceDN w:val="0"/>
        <w:spacing w:line="276" w:lineRule="auto"/>
        <w:ind w:left="567" w:hanging="567"/>
        <w:rPr>
          <w:rFonts w:asciiTheme="minorHAnsi" w:hAnsiTheme="minorHAnsi" w:cstheme="minorHAnsi"/>
          <w:sz w:val="22"/>
          <w:szCs w:val="22"/>
        </w:rPr>
      </w:pPr>
      <w:r w:rsidRPr="0040403D">
        <w:rPr>
          <w:rFonts w:asciiTheme="minorHAnsi" w:hAnsiTheme="minorHAnsi" w:cstheme="minorHAnsi"/>
          <w:sz w:val="22"/>
          <w:szCs w:val="22"/>
        </w:rPr>
        <w:t>Nie stanowi zmiany umowy art. 455 ustawy Pzp w szczególności:</w:t>
      </w:r>
    </w:p>
    <w:p w14:paraId="578CC8FF" w14:textId="77777777" w:rsidR="0040403D" w:rsidRPr="0040403D" w:rsidRDefault="0040403D" w:rsidP="00C53658">
      <w:pPr>
        <w:numPr>
          <w:ilvl w:val="0"/>
          <w:numId w:val="37"/>
        </w:numPr>
        <w:suppressAutoHyphens w:val="0"/>
        <w:autoSpaceDE w:val="0"/>
        <w:autoSpaceDN w:val="0"/>
        <w:spacing w:line="276" w:lineRule="auto"/>
        <w:ind w:left="1092" w:hanging="476"/>
        <w:rPr>
          <w:rFonts w:asciiTheme="minorHAnsi" w:hAnsiTheme="minorHAnsi" w:cstheme="minorHAnsi"/>
          <w:sz w:val="22"/>
          <w:szCs w:val="22"/>
        </w:rPr>
      </w:pPr>
      <w:r w:rsidRPr="0040403D">
        <w:rPr>
          <w:rFonts w:asciiTheme="minorHAnsi" w:hAnsiTheme="minorHAnsi" w:cstheme="minorHAnsi"/>
          <w:sz w:val="22"/>
          <w:szCs w:val="22"/>
        </w:rPr>
        <w:t>zmiana danych związanych z obsługą administracyjno-organizacyjną umowy (np. zmiana nr rachunku bankowego);</w:t>
      </w:r>
    </w:p>
    <w:p w14:paraId="4F07D672" w14:textId="77777777" w:rsidR="0040403D" w:rsidRPr="0040403D" w:rsidRDefault="0040403D" w:rsidP="00C53658">
      <w:pPr>
        <w:numPr>
          <w:ilvl w:val="0"/>
          <w:numId w:val="37"/>
        </w:numPr>
        <w:suppressAutoHyphens w:val="0"/>
        <w:autoSpaceDE w:val="0"/>
        <w:autoSpaceDN w:val="0"/>
        <w:spacing w:line="276" w:lineRule="auto"/>
        <w:ind w:left="1092" w:hanging="476"/>
        <w:rPr>
          <w:rFonts w:asciiTheme="minorHAnsi" w:hAnsiTheme="minorHAnsi" w:cstheme="minorHAnsi"/>
          <w:sz w:val="22"/>
          <w:szCs w:val="22"/>
        </w:rPr>
      </w:pPr>
      <w:r w:rsidRPr="0040403D">
        <w:rPr>
          <w:rFonts w:asciiTheme="minorHAnsi" w:hAnsiTheme="minorHAnsi" w:cstheme="minorHAnsi"/>
          <w:sz w:val="22"/>
          <w:szCs w:val="22"/>
        </w:rPr>
        <w:t>zmiany danych teleadresowych, zmiany osób wskazanych do kontaktów między Stronami;</w:t>
      </w:r>
    </w:p>
    <w:p w14:paraId="7ABABE42" w14:textId="77777777" w:rsidR="0040403D" w:rsidRPr="0040403D" w:rsidRDefault="0040403D" w:rsidP="00C53658">
      <w:pPr>
        <w:numPr>
          <w:ilvl w:val="0"/>
          <w:numId w:val="37"/>
        </w:numPr>
        <w:suppressAutoHyphens w:val="0"/>
        <w:autoSpaceDE w:val="0"/>
        <w:autoSpaceDN w:val="0"/>
        <w:spacing w:line="276" w:lineRule="auto"/>
        <w:ind w:left="1092" w:hanging="476"/>
        <w:rPr>
          <w:rFonts w:asciiTheme="minorHAnsi" w:hAnsiTheme="minorHAnsi" w:cstheme="minorHAnsi"/>
          <w:sz w:val="22"/>
          <w:szCs w:val="22"/>
        </w:rPr>
      </w:pPr>
      <w:r w:rsidRPr="0040403D">
        <w:rPr>
          <w:rFonts w:asciiTheme="minorHAnsi" w:hAnsiTheme="minorHAnsi" w:cstheme="minorHAnsi"/>
          <w:sz w:val="22"/>
          <w:szCs w:val="22"/>
        </w:rPr>
        <w:t>zmiana/aktualizacje harmonogramu po uprzedniej akceptacji Zamawiającego, jeżeli nie wpływa to na termin zakończenia realizacji umowy Każda, że stron umowy niezwłocznie powiadamia druga stronę umowy o wystąpieniu okoliczności stanowiących podstawę do zmiany umowy.</w:t>
      </w:r>
    </w:p>
    <w:p w14:paraId="6921EAED" w14:textId="77777777" w:rsidR="0040403D" w:rsidRPr="0040403D" w:rsidRDefault="0040403D" w:rsidP="00C53658">
      <w:pPr>
        <w:numPr>
          <w:ilvl w:val="0"/>
          <w:numId w:val="32"/>
        </w:numPr>
        <w:suppressAutoHyphens w:val="0"/>
        <w:autoSpaceDE w:val="0"/>
        <w:autoSpaceDN w:val="0"/>
        <w:spacing w:line="276" w:lineRule="auto"/>
        <w:ind w:left="567" w:hanging="567"/>
        <w:rPr>
          <w:rFonts w:asciiTheme="minorHAnsi" w:hAnsiTheme="minorHAnsi" w:cstheme="minorHAnsi"/>
          <w:sz w:val="22"/>
          <w:szCs w:val="22"/>
        </w:rPr>
      </w:pPr>
      <w:r w:rsidRPr="0040403D">
        <w:rPr>
          <w:rFonts w:asciiTheme="minorHAnsi" w:hAnsiTheme="minorHAnsi" w:cstheme="minorHAnsi"/>
          <w:sz w:val="22"/>
          <w:szCs w:val="22"/>
        </w:rPr>
        <w:t>Zmiany, o których mowa w ust. 2 pkt 1-7 zostaną wprowadzone w przypadku wystąpienia okoliczności w nich opisanych, chyba, że Wykonawca uzna zmiany terminu realizacji przedmiotu umowy za zbędne. Pozostałe postanowienia stanowią katalog zmian, na które Zamawiający może wyrazić zgodę lub nie bez podawania uzasadnienia odmowy. Nie stanowią jednocześnie zobowiązania do wyrażenia takiej zgody zarówno przez Zamawiającego jak i przez Wykonawcę.</w:t>
      </w:r>
    </w:p>
    <w:p w14:paraId="14272210" w14:textId="77777777" w:rsidR="00412B21" w:rsidRPr="00412B21" w:rsidRDefault="00412B21" w:rsidP="00412B21">
      <w:pPr>
        <w:suppressAutoHyphens w:val="0"/>
        <w:autoSpaceDE w:val="0"/>
        <w:autoSpaceDN w:val="0"/>
        <w:spacing w:line="240" w:lineRule="auto"/>
        <w:rPr>
          <w:rFonts w:asciiTheme="minorHAnsi" w:hAnsiTheme="minorHAnsi" w:cstheme="minorHAnsi"/>
          <w:sz w:val="22"/>
          <w:szCs w:val="22"/>
        </w:rPr>
      </w:pPr>
    </w:p>
    <w:p w14:paraId="309EBBC1" w14:textId="38C1B3D9" w:rsidR="00412B21" w:rsidRPr="00412B21" w:rsidRDefault="00412B21" w:rsidP="00412B21">
      <w:pPr>
        <w:spacing w:line="276" w:lineRule="auto"/>
        <w:jc w:val="center"/>
        <w:rPr>
          <w:rFonts w:asciiTheme="minorHAnsi" w:hAnsiTheme="minorHAnsi" w:cstheme="minorHAnsi"/>
          <w:b/>
          <w:bCs/>
          <w:sz w:val="22"/>
          <w:szCs w:val="22"/>
        </w:rPr>
      </w:pPr>
      <w:r w:rsidRPr="00412B21">
        <w:rPr>
          <w:rFonts w:asciiTheme="minorHAnsi" w:hAnsiTheme="minorHAnsi" w:cstheme="minorHAnsi"/>
          <w:b/>
          <w:bCs/>
          <w:sz w:val="22"/>
          <w:szCs w:val="22"/>
        </w:rPr>
        <w:t>§ 3</w:t>
      </w:r>
      <w:r w:rsidR="009D62EE" w:rsidRPr="009D62EE">
        <w:rPr>
          <w:rFonts w:asciiTheme="minorHAnsi" w:hAnsiTheme="minorHAnsi" w:cstheme="minorHAnsi"/>
          <w:b/>
          <w:bCs/>
          <w:sz w:val="22"/>
          <w:szCs w:val="22"/>
        </w:rPr>
        <w:t>3</w:t>
      </w:r>
    </w:p>
    <w:p w14:paraId="5495B626" w14:textId="77777777" w:rsidR="00412B21" w:rsidRPr="00412B21" w:rsidRDefault="00412B21" w:rsidP="00412B21">
      <w:pPr>
        <w:spacing w:line="276" w:lineRule="auto"/>
        <w:jc w:val="center"/>
        <w:rPr>
          <w:rFonts w:asciiTheme="minorHAnsi" w:hAnsiTheme="minorHAnsi" w:cstheme="minorHAnsi"/>
          <w:b/>
          <w:bCs/>
          <w:sz w:val="22"/>
          <w:szCs w:val="22"/>
        </w:rPr>
      </w:pPr>
    </w:p>
    <w:p w14:paraId="0E79C43F" w14:textId="77777777" w:rsidR="00412B21" w:rsidRPr="00412B21" w:rsidRDefault="00412B21" w:rsidP="00412B21">
      <w:pPr>
        <w:spacing w:line="276" w:lineRule="auto"/>
        <w:jc w:val="center"/>
        <w:rPr>
          <w:rFonts w:asciiTheme="minorHAnsi" w:hAnsiTheme="minorHAnsi" w:cstheme="minorHAnsi"/>
          <w:bCs/>
          <w:sz w:val="22"/>
          <w:szCs w:val="22"/>
        </w:rPr>
      </w:pPr>
      <w:r w:rsidRPr="00412B21">
        <w:rPr>
          <w:rFonts w:asciiTheme="minorHAnsi" w:hAnsiTheme="minorHAnsi" w:cstheme="minorHAnsi"/>
          <w:bCs/>
          <w:sz w:val="22"/>
          <w:szCs w:val="22"/>
        </w:rPr>
        <w:t>Wymagania w zakresie zatrudnienia na podstawie stosunku pracy</w:t>
      </w:r>
    </w:p>
    <w:p w14:paraId="706A62B3" w14:textId="77777777" w:rsidR="00412B21" w:rsidRPr="00412B21" w:rsidRDefault="00412B21" w:rsidP="00412B21">
      <w:pPr>
        <w:spacing w:line="276" w:lineRule="auto"/>
        <w:jc w:val="center"/>
        <w:rPr>
          <w:rFonts w:asciiTheme="minorHAnsi" w:hAnsiTheme="minorHAnsi" w:cstheme="minorHAnsi"/>
          <w:b/>
          <w:bCs/>
          <w:sz w:val="22"/>
          <w:szCs w:val="22"/>
        </w:rPr>
      </w:pPr>
    </w:p>
    <w:p w14:paraId="3C59679C"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lastRenderedPageBreak/>
        <w:t>Na podstawie art. 95 ust. 1 ustawy PZP Zamawiający określa, iż wszelkie czynności bezpośrednio związane z realizacją przedmiotu zamówienia, będą wykonywane przez osoby zatrudnione przez Wykonawcę lub jego podwykonawców lub dalszych podwykonawców na podstawie umowy o pracę, o której mowa w art. 22 §1 ustawy z dnia 26 czerwca 1974r. Kodeks pracy (Dz. U. z 2023 poz. 1465 z późn. zm.). Wymóg ten nie dotyczy kierowników robót, dostawców materiałów budowlanych oraz innych podmiotów, świadczących usługi na rzecz wykonania przedmiotu umowy.</w:t>
      </w:r>
    </w:p>
    <w:p w14:paraId="4CE8ABCE"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W trakcie realizacji Umowy, Zamawiający uprawniony jest do wykonywania czynności kontrolnych wobec Wykonawcy odnośnie spełniania przez Wykonawcę lub Podwykonawcę wymogu zatrudnienia na podstawie umowy o pracę osób wykonujących czynności wskazane w ust. 1. Zamawiający uprawniony jest  w szczególności do:</w:t>
      </w:r>
    </w:p>
    <w:p w14:paraId="1513D967" w14:textId="77777777" w:rsidR="00412B21" w:rsidRPr="00412B21" w:rsidRDefault="00412B21" w:rsidP="00E026E6">
      <w:pPr>
        <w:numPr>
          <w:ilvl w:val="0"/>
          <w:numId w:val="39"/>
        </w:numPr>
        <w:spacing w:line="276" w:lineRule="auto"/>
        <w:rPr>
          <w:rFonts w:asciiTheme="minorHAnsi" w:hAnsiTheme="minorHAnsi" w:cstheme="minorHAnsi"/>
          <w:sz w:val="22"/>
          <w:szCs w:val="22"/>
        </w:rPr>
      </w:pPr>
      <w:r w:rsidRPr="00412B21">
        <w:rPr>
          <w:rFonts w:asciiTheme="minorHAnsi" w:hAnsiTheme="minorHAnsi" w:cstheme="minorHAnsi"/>
          <w:sz w:val="22"/>
          <w:szCs w:val="22"/>
        </w:rPr>
        <w:t>żądania oświadczeń i dokumentów w zakresie potwierdzenia spełniania ww. wymogów i dokonywania ich oceny,</w:t>
      </w:r>
    </w:p>
    <w:p w14:paraId="3587F68C" w14:textId="77777777" w:rsidR="00412B21" w:rsidRPr="00412B21" w:rsidRDefault="00412B21" w:rsidP="00E026E6">
      <w:pPr>
        <w:numPr>
          <w:ilvl w:val="0"/>
          <w:numId w:val="39"/>
        </w:numPr>
        <w:spacing w:line="276" w:lineRule="auto"/>
        <w:rPr>
          <w:rFonts w:asciiTheme="minorHAnsi" w:hAnsiTheme="minorHAnsi" w:cstheme="minorHAnsi"/>
          <w:sz w:val="22"/>
          <w:szCs w:val="22"/>
        </w:rPr>
      </w:pPr>
      <w:r w:rsidRPr="00412B21">
        <w:rPr>
          <w:rFonts w:asciiTheme="minorHAnsi" w:hAnsiTheme="minorHAnsi" w:cstheme="minorHAnsi"/>
          <w:sz w:val="22"/>
          <w:szCs w:val="22"/>
        </w:rPr>
        <w:t>żądania wyjaśnień w przypadku wątpliwości w zakresie potwierdzenia spełniania ww. wymogów,</w:t>
      </w:r>
    </w:p>
    <w:p w14:paraId="3C0A2031" w14:textId="77777777" w:rsidR="00412B21" w:rsidRPr="00412B21" w:rsidRDefault="00412B21" w:rsidP="00E026E6">
      <w:pPr>
        <w:numPr>
          <w:ilvl w:val="0"/>
          <w:numId w:val="39"/>
        </w:numPr>
        <w:spacing w:line="276" w:lineRule="auto"/>
        <w:rPr>
          <w:rFonts w:asciiTheme="minorHAnsi" w:hAnsiTheme="minorHAnsi" w:cstheme="minorHAnsi"/>
          <w:sz w:val="22"/>
          <w:szCs w:val="22"/>
        </w:rPr>
      </w:pPr>
      <w:r w:rsidRPr="00412B21">
        <w:rPr>
          <w:rFonts w:asciiTheme="minorHAnsi" w:hAnsiTheme="minorHAnsi" w:cstheme="minorHAnsi"/>
          <w:sz w:val="22"/>
          <w:szCs w:val="22"/>
        </w:rPr>
        <w:t>przeprowadzania kontroli na miejscu wykonywania świadczenia.</w:t>
      </w:r>
    </w:p>
    <w:p w14:paraId="6B81CEA4"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W trakcie realizacji zamówienia na każde wezwanie Zamawiającego, w wyznaczonym w tym wezwaniu terminie, Wykonawca przedłoży Zamawiającemu wskazane w wezwaniu dowody w celu potwierdzenia spełnienia wymogu zatrudnienia na podstawie umowy o pracę przez Wykonawcę lub Podwykonawcę osób wykonujących wskazane w ust. 1 czynności w trakcie realizacji zamówienia. Dowodami tymi mogą być w szczególności:</w:t>
      </w:r>
    </w:p>
    <w:p w14:paraId="6DE1576C"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oświadczenie zatrudnionego pracownika,</w:t>
      </w:r>
    </w:p>
    <w:p w14:paraId="78E3AF29"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oświadczenia wykonawcy lub podwykonawcy o zatrudnieniu pracownika na podstawie umowy o pracę,</w:t>
      </w:r>
    </w:p>
    <w:p w14:paraId="51C3AB82"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poświadczona za zgodność z oryginałem kopia umowy o pracę zatrudnionego pracownika,</w:t>
      </w:r>
    </w:p>
    <w:p w14:paraId="5A977E8E" w14:textId="77777777" w:rsidR="00412B21" w:rsidRPr="00412B21" w:rsidRDefault="00412B21" w:rsidP="00E026E6">
      <w:pPr>
        <w:numPr>
          <w:ilvl w:val="0"/>
          <w:numId w:val="40"/>
        </w:numPr>
        <w:spacing w:line="276" w:lineRule="auto"/>
        <w:rPr>
          <w:rFonts w:asciiTheme="minorHAnsi" w:hAnsiTheme="minorHAnsi" w:cstheme="minorHAnsi"/>
          <w:sz w:val="22"/>
          <w:szCs w:val="22"/>
        </w:rPr>
      </w:pPr>
      <w:r w:rsidRPr="00412B21">
        <w:rPr>
          <w:rFonts w:asciiTheme="minorHAnsi" w:hAnsiTheme="minorHAnsi" w:cstheme="minorHAnsi"/>
          <w:sz w:val="22"/>
          <w:szCs w:val="22"/>
        </w:rPr>
        <w:t>inne dokumenty wskazane przez Zamawiającego.</w:t>
      </w:r>
    </w:p>
    <w:p w14:paraId="00DEEFBF"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Dokumenty/ oświadczenia, o których mowa w ust. 3 winny zawierać informacje, w tym dane osobowe, niezbędne do weryfikacji zatrudnienia na podstawie umowy o pracę, w szczególności imię i nazwisko zatrudnionego pracownika, datę zawarcia umowy o pracę, rodzaj umowy o pracę i zakres obowiązków pracownika. Przekazywane dokumenty / oświadczenia winny zostać zanonimizowane w sposób zapewniający ochronę danych osobowych pracowników, zgodnie z powszechnie obowiązującymi w tym zakresie regulacjami prawnymi (tj. w szczególności bez adresów, nr PESEL pracowników).</w:t>
      </w:r>
    </w:p>
    <w:p w14:paraId="03A023EB"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1 oraz skutkować będzie naliczeniem kary umownej określonej w § 25 ust. 6 umowy.</w:t>
      </w:r>
    </w:p>
    <w:p w14:paraId="318EA452" w14:textId="77777777" w:rsidR="00412B21" w:rsidRPr="00412B21" w:rsidRDefault="00412B21" w:rsidP="00E026E6">
      <w:pPr>
        <w:numPr>
          <w:ilvl w:val="0"/>
          <w:numId w:val="38"/>
        </w:numPr>
        <w:spacing w:line="276" w:lineRule="auto"/>
        <w:ind w:left="426" w:hanging="426"/>
        <w:rPr>
          <w:rFonts w:asciiTheme="minorHAnsi" w:hAnsiTheme="minorHAnsi" w:cstheme="minorHAnsi"/>
          <w:sz w:val="22"/>
          <w:szCs w:val="22"/>
        </w:rPr>
      </w:pPr>
      <w:r w:rsidRPr="00412B21">
        <w:rPr>
          <w:rFonts w:asciiTheme="minorHAnsi" w:hAnsiTheme="minorHAnsi" w:cstheme="minorHAnsi"/>
          <w:sz w:val="22"/>
          <w:szCs w:val="22"/>
        </w:rPr>
        <w:t>W przypadku uzasadnionych wątpliwości co do przestrzegania prawa pracy przez Wykonawcę lub Podwykonawcę, Zamawiający może zwrócić się o przeprowadzenie kontroli przez Państwową Inspekcję Pracy.</w:t>
      </w:r>
    </w:p>
    <w:p w14:paraId="540F5A52" w14:textId="77777777" w:rsidR="0040403D" w:rsidRPr="009D62EE" w:rsidRDefault="0040403D" w:rsidP="00A267CE">
      <w:pPr>
        <w:suppressAutoHyphens w:val="0"/>
        <w:autoSpaceDE w:val="0"/>
        <w:autoSpaceDN w:val="0"/>
        <w:adjustRightInd w:val="0"/>
        <w:ind w:left="0" w:firstLine="0"/>
        <w:rPr>
          <w:rFonts w:asciiTheme="minorHAnsi" w:hAnsiTheme="minorHAnsi" w:cstheme="minorHAnsi"/>
          <w:bCs/>
          <w:sz w:val="22"/>
          <w:szCs w:val="22"/>
        </w:rPr>
      </w:pPr>
    </w:p>
    <w:p w14:paraId="6A967EB6" w14:textId="77777777" w:rsidR="00C101D3" w:rsidRPr="009D62EE" w:rsidRDefault="00C101D3">
      <w:pPr>
        <w:keepNext/>
        <w:rPr>
          <w:rFonts w:asciiTheme="minorHAnsi" w:hAnsiTheme="minorHAnsi" w:cstheme="minorHAnsi"/>
          <w:sz w:val="22"/>
          <w:szCs w:val="22"/>
        </w:rPr>
      </w:pPr>
      <w:r w:rsidRPr="009D62EE">
        <w:rPr>
          <w:rFonts w:asciiTheme="minorHAnsi" w:hAnsiTheme="minorHAnsi" w:cstheme="minorHAnsi"/>
          <w:bCs/>
          <w:sz w:val="22"/>
          <w:szCs w:val="22"/>
        </w:rPr>
        <w:t>Postanowienia końcowe</w:t>
      </w:r>
    </w:p>
    <w:p w14:paraId="2A87FFE2" w14:textId="53DDF426"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4</w:t>
      </w:r>
    </w:p>
    <w:p w14:paraId="3E704CEE" w14:textId="77777777" w:rsidR="00800B5B" w:rsidRPr="009D62EE" w:rsidRDefault="00800B5B" w:rsidP="00E026E6">
      <w:pPr>
        <w:widowControl w:val="0"/>
        <w:numPr>
          <w:ilvl w:val="0"/>
          <w:numId w:val="29"/>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Wykonawca z chwilą odbioru przedmiotu zamówienia przez Zamawiającego przenosi na niego autorskie prawa majątkowe do tych dokumentów.</w:t>
      </w:r>
    </w:p>
    <w:p w14:paraId="75441967" w14:textId="77777777" w:rsidR="00800B5B" w:rsidRPr="009D62EE" w:rsidRDefault="00800B5B" w:rsidP="00E026E6">
      <w:pPr>
        <w:widowControl w:val="0"/>
        <w:numPr>
          <w:ilvl w:val="0"/>
          <w:numId w:val="29"/>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Wykonawca przenosi autorskie prawa majątkowe na następujących polach eksploatacji:</w:t>
      </w:r>
    </w:p>
    <w:p w14:paraId="508F878B" w14:textId="77777777" w:rsidR="00800B5B" w:rsidRPr="009D62EE" w:rsidRDefault="00800B5B" w:rsidP="00800B5B">
      <w:pPr>
        <w:widowControl w:val="0"/>
        <w:tabs>
          <w:tab w:val="left" w:pos="284"/>
        </w:tabs>
        <w:suppressAutoHyphens w:val="0"/>
        <w:autoSpaceDE w:val="0"/>
        <w:autoSpaceDN w:val="0"/>
        <w:adjustRightInd w:val="0"/>
        <w:spacing w:line="276" w:lineRule="auto"/>
        <w:ind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a)</w:t>
      </w:r>
      <w:r w:rsidRPr="009D62EE">
        <w:rPr>
          <w:rFonts w:asciiTheme="minorHAnsi" w:hAnsiTheme="minorHAnsi" w:cstheme="minorHAnsi"/>
          <w:b/>
          <w:bCs/>
          <w:sz w:val="22"/>
          <w:szCs w:val="22"/>
          <w:lang w:eastAsia="pl-PL"/>
        </w:rPr>
        <w:t xml:space="preserve"> </w:t>
      </w:r>
      <w:r w:rsidRPr="009D62EE">
        <w:rPr>
          <w:rFonts w:asciiTheme="minorHAnsi" w:hAnsiTheme="minorHAnsi" w:cstheme="minorHAnsi"/>
          <w:sz w:val="22"/>
          <w:szCs w:val="22"/>
          <w:lang w:eastAsia="pl-PL"/>
        </w:rPr>
        <w:t xml:space="preserve">w zakresie utrwalania i zwielokrotniania dokumentacji budowlano-wykonawczej – poprzez wytwarzanie określoną techniką egzemplarzy dokumentacji, w tym techniką drukarską, reprograficzną, </w:t>
      </w:r>
      <w:r w:rsidRPr="009D62EE">
        <w:rPr>
          <w:rFonts w:asciiTheme="minorHAnsi" w:hAnsiTheme="minorHAnsi" w:cstheme="minorHAnsi"/>
          <w:sz w:val="22"/>
          <w:szCs w:val="22"/>
          <w:lang w:eastAsia="pl-PL"/>
        </w:rPr>
        <w:lastRenderedPageBreak/>
        <w:t>zapisu magnetycznego oraz techniką cyfrową,</w:t>
      </w:r>
    </w:p>
    <w:p w14:paraId="2D4FB48B" w14:textId="77777777" w:rsidR="00800B5B" w:rsidRPr="009D62EE" w:rsidRDefault="00800B5B" w:rsidP="00800B5B">
      <w:pPr>
        <w:widowControl w:val="0"/>
        <w:tabs>
          <w:tab w:val="left" w:pos="284"/>
        </w:tabs>
        <w:suppressAutoHyphens w:val="0"/>
        <w:autoSpaceDE w:val="0"/>
        <w:autoSpaceDN w:val="0"/>
        <w:adjustRightInd w:val="0"/>
        <w:spacing w:line="276" w:lineRule="auto"/>
        <w:ind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b) w zakresie obrotu oryginałem albo egzemplarzami, na których dokumentację utrwalono – poprzez wprowadzanie do obrotu, użyczenie lub najem oryginału albo egzemplarzy,</w:t>
      </w:r>
    </w:p>
    <w:p w14:paraId="65CDF230" w14:textId="7B8E49BC" w:rsidR="00800B5B" w:rsidRPr="009D62EE" w:rsidRDefault="00800B5B" w:rsidP="00800B5B">
      <w:pPr>
        <w:widowControl w:val="0"/>
        <w:tabs>
          <w:tab w:val="left" w:pos="284"/>
        </w:tabs>
        <w:suppressAutoHyphens w:val="0"/>
        <w:autoSpaceDE w:val="0"/>
        <w:autoSpaceDN w:val="0"/>
        <w:adjustRightInd w:val="0"/>
        <w:spacing w:line="276" w:lineRule="auto"/>
        <w:ind w:firstLine="0"/>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c) w zakresie rozpowszechniania dokumentacji budowlano-wykonawczej w sposób inny niż określony </w:t>
      </w:r>
      <w:r w:rsidR="004368E9">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w pkt b – poprzez publiczne wystawienie, wyświetlenie, odtworzenie oraz nadawanie i reemitowanie, </w:t>
      </w:r>
      <w:r w:rsidR="004368E9">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 xml:space="preserve">a także publiczne udostępnianie dokumentacji w taki sposób, aby każdy mógł mieć do nich dostęp </w:t>
      </w:r>
      <w:r w:rsidR="004368E9">
        <w:rPr>
          <w:rFonts w:asciiTheme="minorHAnsi" w:hAnsiTheme="minorHAnsi" w:cstheme="minorHAnsi"/>
          <w:sz w:val="22"/>
          <w:szCs w:val="22"/>
          <w:lang w:eastAsia="pl-PL"/>
        </w:rPr>
        <w:t xml:space="preserve">                       </w:t>
      </w:r>
      <w:r w:rsidRPr="009D62EE">
        <w:rPr>
          <w:rFonts w:asciiTheme="minorHAnsi" w:hAnsiTheme="minorHAnsi" w:cstheme="minorHAnsi"/>
          <w:sz w:val="22"/>
          <w:szCs w:val="22"/>
          <w:lang w:eastAsia="pl-PL"/>
        </w:rPr>
        <w:t>w miejscu i w czasie przez siebie wybranym.</w:t>
      </w:r>
    </w:p>
    <w:p w14:paraId="28D11666" w14:textId="77777777" w:rsidR="00800B5B" w:rsidRPr="009D62EE" w:rsidRDefault="00800B5B" w:rsidP="00E026E6">
      <w:pPr>
        <w:widowControl w:val="0"/>
        <w:numPr>
          <w:ilvl w:val="0"/>
          <w:numId w:val="30"/>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Wykonawca przyjmuje na siebie wyłączną odpowiedzialność za wszelkie roszczenia </w:t>
      </w:r>
      <w:r w:rsidRPr="009D62EE">
        <w:rPr>
          <w:rFonts w:asciiTheme="minorHAnsi" w:hAnsiTheme="minorHAnsi" w:cstheme="minorHAnsi"/>
          <w:sz w:val="22"/>
          <w:szCs w:val="22"/>
          <w:lang w:eastAsia="pl-PL"/>
        </w:rPr>
        <w:br/>
        <w:t>z tytułu praw autorskich związanych z wykonaniem dokumentacji budowlano-wykonawczej.</w:t>
      </w:r>
    </w:p>
    <w:p w14:paraId="7854FD4D" w14:textId="77777777" w:rsidR="00800B5B" w:rsidRPr="009D62EE" w:rsidRDefault="00800B5B" w:rsidP="00E026E6">
      <w:pPr>
        <w:widowControl w:val="0"/>
        <w:numPr>
          <w:ilvl w:val="0"/>
          <w:numId w:val="30"/>
        </w:numPr>
        <w:tabs>
          <w:tab w:val="left" w:pos="360"/>
        </w:tabs>
        <w:suppressAutoHyphens w:val="0"/>
        <w:autoSpaceDE w:val="0"/>
        <w:autoSpaceDN w:val="0"/>
        <w:adjustRightInd w:val="0"/>
        <w:spacing w:line="276" w:lineRule="auto"/>
        <w:rPr>
          <w:rFonts w:asciiTheme="minorHAnsi" w:hAnsiTheme="minorHAnsi" w:cstheme="minorHAnsi"/>
          <w:sz w:val="22"/>
          <w:szCs w:val="22"/>
          <w:lang w:eastAsia="pl-PL"/>
        </w:rPr>
      </w:pPr>
      <w:r w:rsidRPr="009D62EE">
        <w:rPr>
          <w:rFonts w:asciiTheme="minorHAnsi" w:hAnsiTheme="minorHAnsi" w:cstheme="minorHAnsi"/>
          <w:sz w:val="22"/>
          <w:szCs w:val="22"/>
          <w:lang w:eastAsia="pl-PL"/>
        </w:rPr>
        <w:t xml:space="preserve">Razem z przeniesieniem autorskich praw majątkowych, na Zamawiającego przechodzi wyłączne prawo zezwalania na wykonywanie autorskiego prawa zależnego. </w:t>
      </w:r>
    </w:p>
    <w:p w14:paraId="6F86604A" w14:textId="77777777" w:rsidR="00800B5B" w:rsidRPr="009D62EE" w:rsidRDefault="00800B5B" w:rsidP="00800B5B">
      <w:pPr>
        <w:jc w:val="center"/>
        <w:rPr>
          <w:rFonts w:asciiTheme="minorHAnsi" w:hAnsiTheme="minorHAnsi" w:cstheme="minorHAnsi"/>
          <w:b/>
          <w:bCs/>
          <w:sz w:val="22"/>
          <w:szCs w:val="22"/>
        </w:rPr>
      </w:pPr>
    </w:p>
    <w:p w14:paraId="1128F7B0" w14:textId="749ED698"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5</w:t>
      </w:r>
    </w:p>
    <w:p w14:paraId="6BB2D7B4" w14:textId="77777777" w:rsidR="00800B5B" w:rsidRPr="009D62EE" w:rsidRDefault="00800B5B" w:rsidP="00E026E6">
      <w:pPr>
        <w:widowControl w:val="0"/>
        <w:numPr>
          <w:ilvl w:val="0"/>
          <w:numId w:val="20"/>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Wszelkie zmiany i uzupełnienia niniejszej umowy wymagają zachowania formy pisemnej pod rygorem nieważności.</w:t>
      </w:r>
    </w:p>
    <w:p w14:paraId="4709FA25" w14:textId="77777777" w:rsidR="00800B5B" w:rsidRPr="009D62EE" w:rsidRDefault="00800B5B" w:rsidP="00E026E6">
      <w:pPr>
        <w:widowControl w:val="0"/>
        <w:numPr>
          <w:ilvl w:val="0"/>
          <w:numId w:val="20"/>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Wykonawca nie może dokonywać cesji wierzytelności wynikających z Umowy na osoby trzecie bez uprzedniej pisemnej zgody Zamawiającego. </w:t>
      </w:r>
    </w:p>
    <w:p w14:paraId="64CE2AB1" w14:textId="77777777" w:rsidR="00800B5B" w:rsidRPr="009D62EE" w:rsidRDefault="00800B5B" w:rsidP="00E026E6">
      <w:pPr>
        <w:widowControl w:val="0"/>
        <w:numPr>
          <w:ilvl w:val="0"/>
          <w:numId w:val="20"/>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Niedopuszczalna jest jednak zmiana pod rygorem nieważności postanowień Umowy oraz wprowadzanie nowych postanowień do Umowy niekorzystnych dla Zamawiającego, jeżeli przy ich uwzględnieniu należałoby zmienić treść oferty na podstawie, której dokonano wyboru Wykonawcy chyba, że konieczność wprowadzenia takich zmian wynika z okoliczności, których nie można było przewidzieć w chwili zawarcia umowy.</w:t>
      </w:r>
    </w:p>
    <w:p w14:paraId="5448AC8E" w14:textId="3397A8B8"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6</w:t>
      </w:r>
    </w:p>
    <w:p w14:paraId="03109EC7" w14:textId="77777777" w:rsidR="00800B5B" w:rsidRPr="009D62EE" w:rsidRDefault="00800B5B" w:rsidP="00800B5B">
      <w:pPr>
        <w:ind w:left="0" w:firstLine="0"/>
        <w:rPr>
          <w:rFonts w:asciiTheme="minorHAnsi" w:hAnsiTheme="minorHAnsi" w:cstheme="minorHAnsi"/>
          <w:sz w:val="22"/>
          <w:szCs w:val="22"/>
        </w:rPr>
      </w:pPr>
      <w:r w:rsidRPr="009D62EE">
        <w:rPr>
          <w:rFonts w:asciiTheme="minorHAnsi" w:hAnsiTheme="minorHAnsi" w:cstheme="minorHAnsi"/>
          <w:sz w:val="22"/>
          <w:szCs w:val="22"/>
        </w:rPr>
        <w:t>W sprawach nieuregulowanych postanowieniami niniejszej umowy będą miały zastosowanie przepisy Kodeksu cywilnego, ustawy Prawo budowlane, ustawy o gwarancjach zapłaty za roboty budowlane oraz przepisy ustawy Prawo zamówień publicznych.</w:t>
      </w:r>
    </w:p>
    <w:p w14:paraId="75CB69D7" w14:textId="77777777" w:rsidR="00E42638" w:rsidRDefault="00E42638" w:rsidP="00800B5B">
      <w:pPr>
        <w:jc w:val="center"/>
        <w:rPr>
          <w:rFonts w:asciiTheme="minorHAnsi" w:hAnsiTheme="minorHAnsi" w:cstheme="minorHAnsi"/>
          <w:b/>
          <w:bCs/>
          <w:sz w:val="22"/>
          <w:szCs w:val="22"/>
        </w:rPr>
      </w:pPr>
    </w:p>
    <w:p w14:paraId="2FA7EDF1" w14:textId="618CE8CA" w:rsidR="00800B5B" w:rsidRPr="009D62EE" w:rsidRDefault="00800B5B" w:rsidP="00800B5B">
      <w:pPr>
        <w:jc w:val="center"/>
        <w:rPr>
          <w:rFonts w:asciiTheme="minorHAnsi" w:hAnsiTheme="minorHAnsi" w:cstheme="minorHAnsi"/>
          <w:b/>
          <w:bCs/>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7</w:t>
      </w:r>
    </w:p>
    <w:p w14:paraId="5860127D"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Wszelkie spory mogące powstać w związku z realizacją niniejszej umowy będą rozstrzygane przez sądy właściwe miejscowo dla siedziby Zamawiającego.</w:t>
      </w:r>
    </w:p>
    <w:p w14:paraId="78B23161"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Przed wystąpieniem na drogę sądową Strony ustalają obligatoryjny tryb postępowania polubownego polegający na konieczności sprecyzowania zarzutów wobec jednej ze Stron na piśmie.</w:t>
      </w:r>
    </w:p>
    <w:p w14:paraId="671D4C9F"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eastAsia="Calibri" w:hAnsiTheme="minorHAnsi" w:cstheme="minorHAnsi"/>
          <w:sz w:val="22"/>
          <w:szCs w:val="22"/>
        </w:rPr>
        <w:t xml:space="preserve"> </w:t>
      </w:r>
      <w:r w:rsidRPr="009D62EE">
        <w:rPr>
          <w:rFonts w:asciiTheme="minorHAnsi" w:hAnsiTheme="minorHAnsi" w:cstheme="minorHAnsi"/>
          <w:sz w:val="22"/>
          <w:szCs w:val="22"/>
        </w:rPr>
        <w:t>Druga Strona ma obowiązek udzielenia pisemnej odpowiedzi na pisemne zarzuty Strony.</w:t>
      </w:r>
    </w:p>
    <w:p w14:paraId="6A116FA9" w14:textId="77777777" w:rsidR="00800B5B" w:rsidRPr="009D62EE" w:rsidRDefault="00800B5B" w:rsidP="00E026E6">
      <w:pPr>
        <w:widowControl w:val="0"/>
        <w:numPr>
          <w:ilvl w:val="4"/>
          <w:numId w:val="23"/>
        </w:numPr>
        <w:tabs>
          <w:tab w:val="left" w:pos="284"/>
          <w:tab w:val="left" w:pos="2410"/>
        </w:tabs>
        <w:autoSpaceDE w:val="0"/>
        <w:ind w:left="284" w:hanging="218"/>
        <w:rPr>
          <w:rFonts w:asciiTheme="minorHAnsi" w:hAnsiTheme="minorHAnsi" w:cstheme="minorHAnsi"/>
          <w:sz w:val="22"/>
          <w:szCs w:val="22"/>
        </w:rPr>
      </w:pPr>
      <w:r w:rsidRPr="009D62EE">
        <w:rPr>
          <w:rFonts w:asciiTheme="minorHAnsi" w:hAnsiTheme="minorHAnsi" w:cstheme="minorHAnsi"/>
          <w:sz w:val="22"/>
          <w:szCs w:val="22"/>
        </w:rPr>
        <w:t>Brak odpowiedzi w terminie 14 dni lub odmowa udzielenia odpowiedzi daje podstawę do wystąpienia na drogę sądową.</w:t>
      </w:r>
    </w:p>
    <w:p w14:paraId="39F5A8EC" w14:textId="17F0B98C" w:rsidR="00800B5B" w:rsidRPr="009D62EE" w:rsidRDefault="00800B5B" w:rsidP="00800B5B">
      <w:pPr>
        <w:jc w:val="center"/>
        <w:rPr>
          <w:rFonts w:asciiTheme="minorHAnsi" w:hAnsiTheme="minorHAnsi" w:cstheme="minorHAnsi"/>
          <w:sz w:val="22"/>
          <w:szCs w:val="22"/>
        </w:rPr>
      </w:pPr>
      <w:r w:rsidRPr="009D62EE">
        <w:rPr>
          <w:rFonts w:asciiTheme="minorHAnsi" w:hAnsiTheme="minorHAnsi" w:cstheme="minorHAnsi"/>
          <w:b/>
          <w:bCs/>
          <w:sz w:val="22"/>
          <w:szCs w:val="22"/>
        </w:rPr>
        <w:t>§ 3</w:t>
      </w:r>
      <w:r w:rsidR="009D62EE" w:rsidRPr="009D62EE">
        <w:rPr>
          <w:rFonts w:asciiTheme="minorHAnsi" w:hAnsiTheme="minorHAnsi" w:cstheme="minorHAnsi"/>
          <w:b/>
          <w:bCs/>
          <w:sz w:val="22"/>
          <w:szCs w:val="22"/>
        </w:rPr>
        <w:t>8</w:t>
      </w:r>
    </w:p>
    <w:p w14:paraId="205E293F" w14:textId="6529E80A" w:rsidR="00800B5B" w:rsidRPr="009D62EE" w:rsidRDefault="00800B5B" w:rsidP="00E026E6">
      <w:pPr>
        <w:widowControl w:val="0"/>
        <w:numPr>
          <w:ilvl w:val="0"/>
          <w:numId w:val="21"/>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t xml:space="preserve">Umowę sporządzono w trzech jednobrzmiących egzemplarzach, </w:t>
      </w:r>
      <w:r w:rsidR="004F12F6" w:rsidRPr="009D62EE">
        <w:rPr>
          <w:rFonts w:asciiTheme="minorHAnsi" w:hAnsiTheme="minorHAnsi" w:cstheme="minorHAnsi"/>
          <w:sz w:val="22"/>
          <w:szCs w:val="22"/>
        </w:rPr>
        <w:t>2</w:t>
      </w:r>
      <w:r w:rsidRPr="009D62EE">
        <w:rPr>
          <w:rFonts w:asciiTheme="minorHAnsi" w:hAnsiTheme="minorHAnsi" w:cstheme="minorHAnsi"/>
          <w:sz w:val="22"/>
          <w:szCs w:val="22"/>
        </w:rPr>
        <w:t xml:space="preserve"> egzemplarze dla Zamawiającego,              </w:t>
      </w:r>
      <w:r w:rsidR="000C054F">
        <w:rPr>
          <w:rFonts w:asciiTheme="minorHAnsi" w:hAnsiTheme="minorHAnsi" w:cstheme="minorHAnsi"/>
          <w:sz w:val="22"/>
          <w:szCs w:val="22"/>
        </w:rPr>
        <w:t xml:space="preserve">          </w:t>
      </w:r>
      <w:r w:rsidRPr="009D62EE">
        <w:rPr>
          <w:rFonts w:asciiTheme="minorHAnsi" w:hAnsiTheme="minorHAnsi" w:cstheme="minorHAnsi"/>
          <w:sz w:val="22"/>
          <w:szCs w:val="22"/>
        </w:rPr>
        <w:t xml:space="preserve">  1 dla Wykonawcy.</w:t>
      </w:r>
    </w:p>
    <w:p w14:paraId="5761229D" w14:textId="77777777" w:rsidR="00800B5B" w:rsidRPr="009D62EE" w:rsidRDefault="00800B5B" w:rsidP="00E026E6">
      <w:pPr>
        <w:widowControl w:val="0"/>
        <w:numPr>
          <w:ilvl w:val="0"/>
          <w:numId w:val="21"/>
        </w:numPr>
        <w:tabs>
          <w:tab w:val="left" w:pos="284"/>
        </w:tabs>
        <w:autoSpaceDE w:val="0"/>
        <w:ind w:left="360" w:hanging="360"/>
        <w:rPr>
          <w:rFonts w:asciiTheme="minorHAnsi" w:hAnsiTheme="minorHAnsi" w:cstheme="minorHAnsi"/>
          <w:sz w:val="22"/>
          <w:szCs w:val="22"/>
        </w:rPr>
      </w:pPr>
      <w:r w:rsidRPr="009D62EE">
        <w:rPr>
          <w:rFonts w:asciiTheme="minorHAnsi" w:hAnsiTheme="minorHAnsi" w:cstheme="minorHAnsi"/>
          <w:sz w:val="22"/>
          <w:szCs w:val="22"/>
        </w:rPr>
        <w:lastRenderedPageBreak/>
        <w:t>Załączniki do Umowy stanowią jej integralną część.</w:t>
      </w:r>
    </w:p>
    <w:p w14:paraId="5A34CFA3" w14:textId="77777777" w:rsidR="00D11C02" w:rsidRDefault="00800B5B" w:rsidP="004368E9">
      <w:pPr>
        <w:ind w:left="0" w:firstLine="709"/>
        <w:rPr>
          <w:rFonts w:asciiTheme="minorHAnsi" w:eastAsia="Calibri" w:hAnsiTheme="minorHAnsi" w:cstheme="minorHAnsi"/>
          <w:b/>
          <w:sz w:val="22"/>
          <w:szCs w:val="22"/>
        </w:rPr>
      </w:pPr>
      <w:r w:rsidRPr="009D62EE">
        <w:rPr>
          <w:rFonts w:asciiTheme="minorHAnsi" w:eastAsia="Calibri" w:hAnsiTheme="minorHAnsi" w:cstheme="minorHAnsi"/>
          <w:b/>
          <w:sz w:val="22"/>
          <w:szCs w:val="22"/>
        </w:rPr>
        <w:t xml:space="preserve">     </w:t>
      </w:r>
    </w:p>
    <w:p w14:paraId="4327E8D7" w14:textId="77777777" w:rsidR="00D11C02" w:rsidRDefault="00D11C02" w:rsidP="004368E9">
      <w:pPr>
        <w:ind w:left="0" w:firstLine="709"/>
        <w:rPr>
          <w:rFonts w:asciiTheme="minorHAnsi" w:eastAsia="Calibri" w:hAnsiTheme="minorHAnsi" w:cstheme="minorHAnsi"/>
          <w:b/>
          <w:sz w:val="22"/>
          <w:szCs w:val="22"/>
        </w:rPr>
      </w:pPr>
    </w:p>
    <w:p w14:paraId="4DE5FF93" w14:textId="370E8598" w:rsidR="00C101D3" w:rsidRDefault="00800B5B" w:rsidP="004368E9">
      <w:pPr>
        <w:ind w:left="0" w:firstLine="709"/>
      </w:pPr>
      <w:r w:rsidRPr="009D62EE">
        <w:rPr>
          <w:rFonts w:asciiTheme="minorHAnsi" w:eastAsia="Calibri" w:hAnsiTheme="minorHAnsi" w:cstheme="minorHAnsi"/>
          <w:b/>
          <w:sz w:val="22"/>
          <w:szCs w:val="22"/>
        </w:rPr>
        <w:t xml:space="preserve"> </w:t>
      </w:r>
      <w:r w:rsidRPr="009D62EE">
        <w:rPr>
          <w:rFonts w:asciiTheme="minorHAnsi" w:hAnsiTheme="minorHAnsi" w:cstheme="minorHAnsi"/>
          <w:b/>
          <w:sz w:val="22"/>
          <w:szCs w:val="22"/>
        </w:rPr>
        <w:t>Zamawiający:</w:t>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r>
      <w:r w:rsidRPr="009D62EE">
        <w:rPr>
          <w:rFonts w:asciiTheme="minorHAnsi" w:hAnsiTheme="minorHAnsi" w:cstheme="minorHAnsi"/>
          <w:b/>
          <w:sz w:val="22"/>
          <w:szCs w:val="22"/>
        </w:rPr>
        <w:tab/>
        <w:t>Wykonawca:</w:t>
      </w:r>
    </w:p>
    <w:sectPr w:rsidR="00C101D3" w:rsidSect="00A8331D">
      <w:headerReference w:type="default" r:id="rId9"/>
      <w:footerReference w:type="default" r:id="rId10"/>
      <w:pgSz w:w="11906" w:h="16838"/>
      <w:pgMar w:top="709" w:right="748" w:bottom="1418" w:left="1259" w:header="0" w:footer="11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AA76C" w14:textId="77777777" w:rsidR="00E925F2" w:rsidRDefault="00E925F2">
      <w:pPr>
        <w:spacing w:line="240" w:lineRule="auto"/>
      </w:pPr>
      <w:r>
        <w:separator/>
      </w:r>
    </w:p>
  </w:endnote>
  <w:endnote w:type="continuationSeparator" w:id="0">
    <w:p w14:paraId="4CA5C3F8" w14:textId="77777777" w:rsidR="00E925F2" w:rsidRDefault="00E925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IDFont+F2">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C179" w14:textId="77777777" w:rsidR="006C5EAF" w:rsidRPr="00BB4413" w:rsidRDefault="00845600">
    <w:pPr>
      <w:pStyle w:val="Stopka"/>
      <w:jc w:val="right"/>
      <w:rPr>
        <w:rFonts w:ascii="Calibri" w:hAnsi="Calibri" w:cs="Calibri"/>
        <w:sz w:val="20"/>
        <w:lang w:eastAsia="pl-PL"/>
      </w:rPr>
    </w:pPr>
    <w:r w:rsidRPr="00BB4413">
      <w:rPr>
        <w:rFonts w:ascii="Calibri" w:hAnsi="Calibri" w:cs="Calibri"/>
        <w:sz w:val="20"/>
      </w:rPr>
      <w:fldChar w:fldCharType="begin"/>
    </w:r>
    <w:r w:rsidR="006C5EAF" w:rsidRPr="00BB4413">
      <w:rPr>
        <w:rFonts w:ascii="Calibri" w:hAnsi="Calibri" w:cs="Calibri"/>
        <w:sz w:val="20"/>
      </w:rPr>
      <w:instrText xml:space="preserve"> PAGE </w:instrText>
    </w:r>
    <w:r w:rsidRPr="00BB4413">
      <w:rPr>
        <w:rFonts w:ascii="Calibri" w:hAnsi="Calibri" w:cs="Calibri"/>
        <w:sz w:val="20"/>
      </w:rPr>
      <w:fldChar w:fldCharType="separate"/>
    </w:r>
    <w:r w:rsidR="00D74043">
      <w:rPr>
        <w:rFonts w:ascii="Calibri" w:hAnsi="Calibri" w:cs="Calibri"/>
        <w:noProof/>
        <w:sz w:val="20"/>
      </w:rPr>
      <w:t>4</w:t>
    </w:r>
    <w:r w:rsidRPr="00BB4413">
      <w:rPr>
        <w:rFonts w:ascii="Calibri" w:hAnsi="Calibri" w:cs="Calibri"/>
        <w:sz w:val="20"/>
      </w:rPr>
      <w:fldChar w:fldCharType="end"/>
    </w:r>
  </w:p>
  <w:p w14:paraId="1CEDEDCA" w14:textId="77777777" w:rsidR="006C5EAF" w:rsidRDefault="006C5EAF">
    <w:pPr>
      <w:pStyle w:val="Stopka"/>
      <w:rPr>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BBF3F" w14:textId="77777777" w:rsidR="00E925F2" w:rsidRDefault="00E925F2">
      <w:pPr>
        <w:spacing w:line="240" w:lineRule="auto"/>
      </w:pPr>
      <w:r>
        <w:separator/>
      </w:r>
    </w:p>
  </w:footnote>
  <w:footnote w:type="continuationSeparator" w:id="0">
    <w:p w14:paraId="4D8D92A2" w14:textId="77777777" w:rsidR="00E925F2" w:rsidRDefault="00E925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55A34" w14:textId="77777777" w:rsidR="006C5EAF" w:rsidRDefault="006C5EAF">
    <w:pPr>
      <w:pStyle w:val="Nagwek"/>
      <w:ind w:left="-360"/>
      <w:jc w:val="right"/>
      <w:rPr>
        <w:rFonts w:ascii="Calibri" w:hAnsi="Calibri" w:cs="Calibri"/>
        <w:i/>
        <w:sz w:val="20"/>
      </w:rPr>
    </w:pPr>
  </w:p>
  <w:p w14:paraId="20C25FCC" w14:textId="77777777" w:rsidR="006C5EAF" w:rsidRDefault="006C5EAF">
    <w:pPr>
      <w:pStyle w:val="Nagwek"/>
      <w:ind w:left="-360"/>
      <w:jc w:val="right"/>
      <w:rPr>
        <w:rFonts w:ascii="Calibri" w:hAnsi="Calibri" w:cs="Calibri"/>
        <w:b/>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suff w:val="space"/>
      <w:lvlText w:val="-"/>
      <w:lvlJc w:val="left"/>
      <w:pPr>
        <w:tabs>
          <w:tab w:val="num" w:pos="0"/>
        </w:tabs>
        <w:ind w:left="0" w:firstLine="0"/>
      </w:pPr>
      <w:rPr>
        <w:rFonts w:ascii="Calibri" w:hAnsi="Calibri" w:cs="Calibri" w:hint="default"/>
        <w:color w:val="000000"/>
        <w:sz w:val="22"/>
        <w:szCs w:val="22"/>
      </w:rPr>
    </w:lvl>
  </w:abstractNum>
  <w:abstractNum w:abstractNumId="2" w15:restartNumberingAfterBreak="0">
    <w:nsid w:val="00000003"/>
    <w:multiLevelType w:val="singleLevel"/>
    <w:tmpl w:val="00000003"/>
    <w:name w:val="WW8Num3"/>
    <w:lvl w:ilvl="0">
      <w:start w:val="1"/>
      <w:numFmt w:val="lowerLetter"/>
      <w:suff w:val="space"/>
      <w:lvlText w:val="%1)"/>
      <w:lvlJc w:val="left"/>
      <w:pPr>
        <w:tabs>
          <w:tab w:val="num" w:pos="0"/>
        </w:tabs>
        <w:ind w:left="0" w:firstLine="0"/>
      </w:pPr>
      <w:rPr>
        <w:rFonts w:ascii="Calibri" w:hAnsi="Calibri" w:cs="Calibri" w:hint="default"/>
        <w:b w:val="0"/>
        <w:sz w:val="22"/>
        <w:szCs w:val="22"/>
      </w:rPr>
    </w:lvl>
  </w:abstractNum>
  <w:abstractNum w:abstractNumId="3" w15:restartNumberingAfterBreak="0">
    <w:nsid w:val="00000004"/>
    <w:multiLevelType w:val="singleLevel"/>
    <w:tmpl w:val="00000004"/>
    <w:name w:val="WW8Num4"/>
    <w:lvl w:ilvl="0">
      <w:start w:val="1"/>
      <w:numFmt w:val="decimal"/>
      <w:suff w:val="space"/>
      <w:lvlText w:val="%1."/>
      <w:lvlJc w:val="left"/>
      <w:pPr>
        <w:tabs>
          <w:tab w:val="num" w:pos="0"/>
        </w:tabs>
        <w:ind w:left="0" w:firstLine="0"/>
      </w:pPr>
      <w:rPr>
        <w:rFonts w:ascii="Calibri" w:hAnsi="Calibri" w:cs="Calibri" w:hint="default"/>
        <w:b w:val="0"/>
        <w:bCs/>
        <w:i w:val="0"/>
        <w:strike w:val="0"/>
        <w:dstrike w:val="0"/>
        <w:color w:val="000000"/>
        <w:sz w:val="22"/>
        <w:szCs w:val="22"/>
      </w:rPr>
    </w:lvl>
  </w:abstractNum>
  <w:abstractNum w:abstractNumId="4" w15:restartNumberingAfterBreak="0">
    <w:nsid w:val="00000005"/>
    <w:multiLevelType w:val="singleLevel"/>
    <w:tmpl w:val="00000005"/>
    <w:name w:val="WW8Num5"/>
    <w:lvl w:ilvl="0">
      <w:start w:val="1"/>
      <w:numFmt w:val="lowerLetter"/>
      <w:suff w:val="space"/>
      <w:lvlText w:val="%1)"/>
      <w:lvlJc w:val="left"/>
      <w:pPr>
        <w:tabs>
          <w:tab w:val="num" w:pos="0"/>
        </w:tabs>
        <w:ind w:left="0" w:firstLine="0"/>
      </w:pPr>
      <w:rPr>
        <w:rFonts w:ascii="Calibri" w:hAnsi="Calibri" w:cs="Calibri" w:hint="default"/>
        <w:b w:val="0"/>
        <w:color w:val="000000"/>
        <w:sz w:val="22"/>
        <w:szCs w:val="22"/>
      </w:rPr>
    </w:lvl>
  </w:abstractNum>
  <w:abstractNum w:abstractNumId="5" w15:restartNumberingAfterBreak="0">
    <w:nsid w:val="00000006"/>
    <w:multiLevelType w:val="multilevel"/>
    <w:tmpl w:val="A6D48782"/>
    <w:lvl w:ilvl="0">
      <w:start w:val="1"/>
      <w:numFmt w:val="decimal"/>
      <w:lvlText w:val="%1."/>
      <w:lvlJc w:val="left"/>
      <w:pPr>
        <w:tabs>
          <w:tab w:val="num" w:pos="0"/>
        </w:tabs>
        <w:ind w:left="0" w:firstLine="0"/>
      </w:pPr>
      <w:rPr>
        <w:rFonts w:ascii="Calibri" w:hAnsi="Calibri" w:cs="Calibri"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0" w:firstLine="0"/>
      </w:pPr>
      <w:rPr>
        <w:rFonts w:ascii="Calibri" w:hAnsi="Calibri" w:cs="Calibri"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0" w:firstLine="0"/>
      </w:pPr>
      <w:rPr>
        <w:rFonts w:ascii="Calibri" w:hAnsi="Calibri" w:cs="Calibri" w:hint="default"/>
        <w:bCs/>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rPr>
        <w:rFonts w:ascii="Calibri" w:hAnsi="Calibri" w:cs="Calibri"/>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495A6CCA"/>
    <w:name w:val="WW8Num11"/>
    <w:lvl w:ilvl="0">
      <w:start w:val="1"/>
      <w:numFmt w:val="decimal"/>
      <w:lvlText w:val="%1."/>
      <w:lvlJc w:val="left"/>
      <w:pPr>
        <w:tabs>
          <w:tab w:val="num" w:pos="0"/>
        </w:tabs>
        <w:ind w:left="0" w:firstLine="0"/>
      </w:pPr>
      <w:rPr>
        <w:rFonts w:ascii="Calibri" w:hAnsi="Calibri" w:cs="Calibri"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0000000E"/>
    <w:name w:val="WW8Num14"/>
    <w:lvl w:ilvl="0">
      <w:start w:val="1"/>
      <w:numFmt w:val="decimal"/>
      <w:lvlText w:val="%1."/>
      <w:lvlJc w:val="left"/>
      <w:pPr>
        <w:tabs>
          <w:tab w:val="num" w:pos="0"/>
        </w:tabs>
        <w:ind w:left="0" w:firstLine="0"/>
      </w:pPr>
      <w:rPr>
        <w:rFonts w:ascii="Calibri" w:hAnsi="Calibri" w:cs="Aria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lvlText w:val="%1."/>
      <w:lvlJc w:val="left"/>
      <w:pPr>
        <w:tabs>
          <w:tab w:val="num" w:pos="0"/>
        </w:tabs>
        <w:ind w:left="720" w:hanging="360"/>
      </w:pPr>
      <w:rPr>
        <w:rFonts w:ascii="Calibri" w:hAnsi="Calibri" w:cs="Calibri"/>
        <w:b w:val="0"/>
        <w:b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2F146E60"/>
    <w:name w:val="WW8Num17"/>
    <w:lvl w:ilvl="0">
      <w:start w:val="1"/>
      <w:numFmt w:val="decimal"/>
      <w:lvlText w:val="%1."/>
      <w:lvlJc w:val="left"/>
      <w:pPr>
        <w:tabs>
          <w:tab w:val="num" w:pos="0"/>
        </w:tabs>
        <w:ind w:left="0" w:firstLine="0"/>
      </w:pPr>
      <w:rPr>
        <w:rFonts w:ascii="Calibri" w:hAnsi="Calibri" w:cs="Calibri" w:hint="default"/>
        <w:b w:val="0"/>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2"/>
      <w:numFmt w:val="decimal"/>
      <w:lvlText w:val="%1."/>
      <w:lvlJc w:val="left"/>
      <w:pPr>
        <w:tabs>
          <w:tab w:val="num" w:pos="0"/>
        </w:tabs>
        <w:ind w:left="0" w:firstLine="0"/>
      </w:pPr>
      <w:rPr>
        <w:rFonts w:ascii="Calibri" w:hAnsi="Calibri" w:cs="Calibri"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Calibri" w:hAnsi="Calibri" w:cs="Calibri"/>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rFonts w:ascii="Calibri" w:hAnsi="Calibri" w:cs="Calibri"/>
        <w:b w:val="0"/>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
      <w:numFmt w:val="decimal"/>
      <w:lvlText w:val="%1."/>
      <w:lvlJc w:val="left"/>
      <w:pPr>
        <w:tabs>
          <w:tab w:val="num" w:pos="0"/>
        </w:tabs>
        <w:ind w:left="0" w:firstLine="0"/>
      </w:pPr>
      <w:rPr>
        <w:rFonts w:ascii="Calibri" w:hAnsi="Calibri" w:cs="Calibri"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
      <w:lvlJc w:val="left"/>
      <w:pPr>
        <w:tabs>
          <w:tab w:val="num" w:pos="0"/>
        </w:tabs>
        <w:ind w:left="0" w:firstLine="0"/>
      </w:pPr>
      <w:rPr>
        <w:rFonts w:ascii="Calibri" w:hAnsi="Calibri" w:cs="Calibri"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
      <w:numFmt w:val="decimal"/>
      <w:lvlText w:val="%1."/>
      <w:lvlJc w:val="left"/>
      <w:pPr>
        <w:tabs>
          <w:tab w:val="num" w:pos="0"/>
        </w:tabs>
        <w:ind w:left="0" w:firstLine="0"/>
      </w:pPr>
      <w:rPr>
        <w:rFonts w:ascii="Calibri" w:hAnsi="Calibri" w:cs="Calibri" w:hint="default"/>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8"/>
    <w:multiLevelType w:val="multilevel"/>
    <w:tmpl w:val="3EC6BF28"/>
    <w:name w:val="WW8Num24"/>
    <w:lvl w:ilvl="0">
      <w:start w:val="1"/>
      <w:numFmt w:val="decimal"/>
      <w:lvlText w:val="%1)"/>
      <w:lvlJc w:val="left"/>
      <w:pPr>
        <w:tabs>
          <w:tab w:val="num" w:pos="0"/>
        </w:tabs>
        <w:ind w:left="720" w:hanging="360"/>
      </w:pPr>
      <w:rPr>
        <w:rFonts w:ascii="Calibri" w:hAnsi="Calibri" w:cs="Calibri"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8Num25"/>
    <w:lvl w:ilvl="0">
      <w:start w:val="1"/>
      <w:numFmt w:val="decimal"/>
      <w:lvlText w:val="%1."/>
      <w:lvlJc w:val="left"/>
      <w:pPr>
        <w:tabs>
          <w:tab w:val="num" w:pos="0"/>
        </w:tabs>
        <w:ind w:left="0" w:firstLine="0"/>
      </w:pPr>
      <w:rPr>
        <w:rFonts w:ascii="Calibri" w:hAnsi="Calibri" w:cs="Calibri"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
      <w:lvlJc w:val="left"/>
      <w:pPr>
        <w:tabs>
          <w:tab w:val="num" w:pos="0"/>
        </w:tabs>
        <w:ind w:left="0" w:firstLine="0"/>
      </w:pPr>
      <w:rPr>
        <w:rFonts w:ascii="Calibri" w:hAnsi="Calibri" w:cs="Calibri" w:hint="default"/>
        <w:b w:val="0"/>
        <w:sz w:val="24"/>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singleLevel"/>
    <w:tmpl w:val="0000001B"/>
    <w:name w:val="WW8Num27"/>
    <w:lvl w:ilvl="0">
      <w:start w:val="1"/>
      <w:numFmt w:val="decimal"/>
      <w:lvlText w:val="%1)"/>
      <w:lvlJc w:val="left"/>
      <w:pPr>
        <w:tabs>
          <w:tab w:val="num" w:pos="0"/>
        </w:tabs>
        <w:ind w:left="1080" w:hanging="360"/>
      </w:pPr>
      <w:rPr>
        <w:rFonts w:ascii="Calibri" w:hAnsi="Calibri" w:cs="Calibri" w:hint="default"/>
        <w:b w:val="0"/>
        <w:color w:val="000000"/>
        <w:sz w:val="22"/>
        <w:szCs w:val="22"/>
      </w:rPr>
    </w:lvl>
  </w:abstractNum>
  <w:abstractNum w:abstractNumId="27" w15:restartNumberingAfterBreak="0">
    <w:nsid w:val="0000001C"/>
    <w:multiLevelType w:val="multilevel"/>
    <w:tmpl w:val="0000001C"/>
    <w:name w:val="WW8Num2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8" w15:restartNumberingAfterBreak="0">
    <w:nsid w:val="0000001D"/>
    <w:multiLevelType w:val="multilevel"/>
    <w:tmpl w:val="5B4E3758"/>
    <w:name w:val="WW8Num29"/>
    <w:lvl w:ilvl="0">
      <w:start w:val="1"/>
      <w:numFmt w:val="decimal"/>
      <w:lvlText w:val="%1."/>
      <w:lvlJc w:val="left"/>
      <w:pPr>
        <w:tabs>
          <w:tab w:val="num" w:pos="360"/>
        </w:tabs>
        <w:ind w:left="360" w:hanging="360"/>
      </w:pPr>
      <w:rPr>
        <w:rFonts w:ascii="Calibri" w:hAnsi="Calibri" w:cs="Calibri"/>
        <w:b/>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0000001E"/>
    <w:multiLevelType w:val="multilevel"/>
    <w:tmpl w:val="A2AAE1E4"/>
    <w:name w:val="WW8Num30"/>
    <w:lvl w:ilvl="0">
      <w:start w:val="1"/>
      <w:numFmt w:val="decimal"/>
      <w:lvlText w:val="%1."/>
      <w:lvlJc w:val="left"/>
      <w:pPr>
        <w:tabs>
          <w:tab w:val="num" w:pos="360"/>
        </w:tabs>
        <w:ind w:left="360" w:hanging="360"/>
      </w:pPr>
      <w:rPr>
        <w:rFonts w:ascii="Calibri" w:eastAsia="Times New Roman" w:hAnsi="Calibri" w:cs="Calibri"/>
        <w:b w:val="0"/>
        <w:spacing w:val="-6"/>
        <w:w w:val="101"/>
        <w:sz w:val="22"/>
        <w:szCs w:val="22"/>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8C68D1FC"/>
    <w:name w:val="WW8Num3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Calibri" w:hAnsi="Calibri" w:cs="Calibri"/>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rFonts w:ascii="Calibri" w:hAnsi="Calibri" w:cs="Calibri"/>
        <w:b w:val="0"/>
        <w:sz w:val="22"/>
        <w:szCs w:val="22"/>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00000020"/>
    <w:multiLevelType w:val="multilevel"/>
    <w:tmpl w:val="00000020"/>
    <w:name w:val="WW8Num3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eastAsia="Times New Roman" w:hAnsi="Calibri" w:cs="Times New Roman" w:hint="default"/>
        <w:sz w:val="22"/>
        <w:szCs w:val="22"/>
        <w:lang w:eastAsia="pl-PL"/>
      </w:rPr>
    </w:lvl>
    <w:lvl w:ilvl="2">
      <w:start w:val="1"/>
      <w:numFmt w:val="decimal"/>
      <w:lvlText w:val="%3."/>
      <w:lvlJc w:val="left"/>
      <w:pPr>
        <w:tabs>
          <w:tab w:val="num" w:pos="1440"/>
        </w:tabs>
        <w:ind w:left="1440" w:hanging="360"/>
      </w:pPr>
      <w:rPr>
        <w:rFonts w:ascii="Calibri" w:hAnsi="Calibri" w:cs="Calibri" w:hint="default"/>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val="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21"/>
    <w:multiLevelType w:val="multilevel"/>
    <w:tmpl w:val="00000021"/>
    <w:name w:val="WW8Num33"/>
    <w:lvl w:ilvl="0">
      <w:start w:val="1"/>
      <w:numFmt w:val="decimal"/>
      <w:lvlText w:val="%1)"/>
      <w:lvlJc w:val="left"/>
      <w:pPr>
        <w:tabs>
          <w:tab w:val="num" w:pos="0"/>
        </w:tabs>
        <w:ind w:left="1069" w:hanging="360"/>
      </w:pPr>
      <w:rPr>
        <w:rFonts w:ascii="Calibri" w:hAnsi="Calibri" w:cs="Calibri"/>
        <w:sz w:val="22"/>
        <w:szCs w:val="22"/>
        <w:lang w:eastAsia="pl-PL"/>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00000022"/>
    <w:multiLevelType w:val="multilevel"/>
    <w:tmpl w:val="52F0332E"/>
    <w:name w:val="WW8Num34"/>
    <w:lvl w:ilvl="0">
      <w:start w:val="1"/>
      <w:numFmt w:val="decimal"/>
      <w:lvlText w:val="%1)"/>
      <w:lvlJc w:val="left"/>
      <w:pPr>
        <w:tabs>
          <w:tab w:val="num" w:pos="0"/>
        </w:tabs>
        <w:ind w:left="1069" w:hanging="360"/>
      </w:pPr>
      <w:rPr>
        <w:rFonts w:ascii="Calibri" w:hAnsi="Calibri" w:cs="Calibri" w:hint="default"/>
        <w:sz w:val="20"/>
        <w:szCs w:val="2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4" w15:restartNumberingAfterBreak="0">
    <w:nsid w:val="1BFE03E2"/>
    <w:multiLevelType w:val="multilevel"/>
    <w:tmpl w:val="426C7EDC"/>
    <w:lvl w:ilvl="0">
      <w:start w:val="3"/>
      <w:numFmt w:val="decimal"/>
      <w:lvlText w:val="%1."/>
      <w:lvlJc w:val="left"/>
      <w:pPr>
        <w:ind w:left="1003" w:hanging="360"/>
      </w:pPr>
      <w:rPr>
        <w:rFonts w:hint="default"/>
        <w:b w:val="0"/>
        <w:i w:val="0"/>
        <w:strike w:val="0"/>
        <w:dstrike w:val="0"/>
        <w:color w:val="000000"/>
        <w:sz w:val="24"/>
        <w:szCs w:val="24"/>
        <w:u w:val="none" w:color="000000"/>
        <w:effect w:val="none"/>
        <w:bdr w:val="none" w:sz="0" w:space="0" w:color="auto" w:frame="1"/>
        <w:vertAlign w:val="baseline"/>
      </w:rPr>
    </w:lvl>
    <w:lvl w:ilvl="1">
      <w:start w:val="4"/>
      <w:numFmt w:val="decimal"/>
      <w:isLgl/>
      <w:lvlText w:val="3.%2."/>
      <w:lvlJc w:val="left"/>
      <w:pPr>
        <w:ind w:left="1111" w:hanging="408"/>
      </w:pPr>
      <w:rPr>
        <w:rFonts w:hint="default"/>
      </w:rPr>
    </w:lvl>
    <w:lvl w:ilvl="2">
      <w:start w:val="1"/>
      <w:numFmt w:val="decimal"/>
      <w:isLgl/>
      <w:lvlText w:val="%1.%2.%3."/>
      <w:lvlJc w:val="left"/>
      <w:pPr>
        <w:ind w:left="1483" w:hanging="720"/>
      </w:pPr>
      <w:rPr>
        <w:rFonts w:hint="default"/>
      </w:rPr>
    </w:lvl>
    <w:lvl w:ilvl="3">
      <w:start w:val="1"/>
      <w:numFmt w:val="decimal"/>
      <w:isLgl/>
      <w:lvlText w:val="%1.%2.%3.%4."/>
      <w:lvlJc w:val="left"/>
      <w:pPr>
        <w:ind w:left="1543" w:hanging="720"/>
      </w:pPr>
      <w:rPr>
        <w:rFonts w:hint="default"/>
      </w:rPr>
    </w:lvl>
    <w:lvl w:ilvl="4">
      <w:start w:val="1"/>
      <w:numFmt w:val="decimal"/>
      <w:isLgl/>
      <w:lvlText w:val="%1.%2.%3.%4.%5."/>
      <w:lvlJc w:val="left"/>
      <w:pPr>
        <w:ind w:left="1963" w:hanging="1080"/>
      </w:pPr>
      <w:rPr>
        <w:rFonts w:hint="default"/>
      </w:rPr>
    </w:lvl>
    <w:lvl w:ilvl="5">
      <w:start w:val="1"/>
      <w:numFmt w:val="decimal"/>
      <w:isLgl/>
      <w:lvlText w:val="%1.%2.%3.%4.%5.%6."/>
      <w:lvlJc w:val="left"/>
      <w:pPr>
        <w:ind w:left="2023" w:hanging="1080"/>
      </w:pPr>
      <w:rPr>
        <w:rFonts w:hint="default"/>
      </w:rPr>
    </w:lvl>
    <w:lvl w:ilvl="6">
      <w:start w:val="1"/>
      <w:numFmt w:val="decimal"/>
      <w:isLgl/>
      <w:lvlText w:val="%1.%2.%3.%4.%5.%6.%7."/>
      <w:lvlJc w:val="left"/>
      <w:pPr>
        <w:ind w:left="2443" w:hanging="1440"/>
      </w:pPr>
      <w:rPr>
        <w:rFonts w:hint="default"/>
      </w:rPr>
    </w:lvl>
    <w:lvl w:ilvl="7">
      <w:start w:val="1"/>
      <w:numFmt w:val="decimal"/>
      <w:isLgl/>
      <w:lvlText w:val="%1.%2.%3.%4.%5.%6.%7.%8."/>
      <w:lvlJc w:val="left"/>
      <w:pPr>
        <w:ind w:left="2503" w:hanging="1440"/>
      </w:pPr>
      <w:rPr>
        <w:rFonts w:hint="default"/>
      </w:rPr>
    </w:lvl>
    <w:lvl w:ilvl="8">
      <w:start w:val="1"/>
      <w:numFmt w:val="decimal"/>
      <w:isLgl/>
      <w:lvlText w:val="%1.%2.%3.%4.%5.%6.%7.%8.%9."/>
      <w:lvlJc w:val="left"/>
      <w:pPr>
        <w:ind w:left="2923" w:hanging="1800"/>
      </w:pPr>
      <w:rPr>
        <w:rFonts w:hint="default"/>
      </w:rPr>
    </w:lvl>
  </w:abstractNum>
  <w:abstractNum w:abstractNumId="35" w15:restartNumberingAfterBreak="0">
    <w:nsid w:val="23AE7647"/>
    <w:multiLevelType w:val="hybridMultilevel"/>
    <w:tmpl w:val="80A24F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27FB1575"/>
    <w:multiLevelType w:val="hybridMultilevel"/>
    <w:tmpl w:val="0F94008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CD22EC"/>
    <w:multiLevelType w:val="hybridMultilevel"/>
    <w:tmpl w:val="E9A01BB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33591E"/>
    <w:multiLevelType w:val="multilevel"/>
    <w:tmpl w:val="FBA6D332"/>
    <w:lvl w:ilvl="0">
      <w:start w:val="1"/>
      <w:numFmt w:val="decimal"/>
      <w:lvlText w:val="%1."/>
      <w:lvlJc w:val="left"/>
      <w:pPr>
        <w:tabs>
          <w:tab w:val="num" w:pos="360"/>
        </w:tabs>
        <w:ind w:left="340" w:hanging="340"/>
      </w:pPr>
      <w:rPr>
        <w:rFonts w:cs="Times New Roman"/>
      </w:rPr>
    </w:lvl>
    <w:lvl w:ilvl="1">
      <w:start w:val="2"/>
      <w:numFmt w:val="decimal"/>
      <w:isLgl/>
      <w:lvlText w:val="%1.%2"/>
      <w:lvlJc w:val="left"/>
      <w:pPr>
        <w:tabs>
          <w:tab w:val="num" w:pos="900"/>
        </w:tabs>
        <w:ind w:left="900" w:hanging="36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620"/>
        </w:tabs>
        <w:ind w:left="1620" w:hanging="720"/>
      </w:pPr>
      <w:rPr>
        <w:rFonts w:cs="Times New Roman"/>
        <w:b/>
      </w:rPr>
    </w:lvl>
    <w:lvl w:ilvl="4">
      <w:start w:val="1"/>
      <w:numFmt w:val="decimal"/>
      <w:isLgl/>
      <w:lvlText w:val="%1.%2.%3.%4.%5"/>
      <w:lvlJc w:val="left"/>
      <w:pPr>
        <w:tabs>
          <w:tab w:val="num" w:pos="2160"/>
        </w:tabs>
        <w:ind w:left="2160" w:hanging="1080"/>
      </w:pPr>
      <w:rPr>
        <w:rFonts w:cs="Times New Roman"/>
        <w:b/>
      </w:rPr>
    </w:lvl>
    <w:lvl w:ilvl="5">
      <w:start w:val="1"/>
      <w:numFmt w:val="decimal"/>
      <w:isLgl/>
      <w:lvlText w:val="%1.%2.%3.%4.%5.%6"/>
      <w:lvlJc w:val="left"/>
      <w:pPr>
        <w:tabs>
          <w:tab w:val="num" w:pos="2340"/>
        </w:tabs>
        <w:ind w:left="2340" w:hanging="1080"/>
      </w:pPr>
      <w:rPr>
        <w:rFonts w:cs="Times New Roman"/>
        <w:b/>
      </w:rPr>
    </w:lvl>
    <w:lvl w:ilvl="6">
      <w:start w:val="1"/>
      <w:numFmt w:val="decimal"/>
      <w:isLgl/>
      <w:lvlText w:val="%1.%2.%3.%4.%5.%6.%7"/>
      <w:lvlJc w:val="left"/>
      <w:pPr>
        <w:tabs>
          <w:tab w:val="num" w:pos="2880"/>
        </w:tabs>
        <w:ind w:left="2880" w:hanging="1440"/>
      </w:pPr>
      <w:rPr>
        <w:rFonts w:cs="Times New Roman"/>
        <w:b/>
      </w:rPr>
    </w:lvl>
    <w:lvl w:ilvl="7">
      <w:start w:val="1"/>
      <w:numFmt w:val="decimal"/>
      <w:isLgl/>
      <w:lvlText w:val="%1.%2.%3.%4.%5.%6.%7.%8"/>
      <w:lvlJc w:val="left"/>
      <w:pPr>
        <w:tabs>
          <w:tab w:val="num" w:pos="3060"/>
        </w:tabs>
        <w:ind w:left="3060" w:hanging="1440"/>
      </w:pPr>
      <w:rPr>
        <w:rFonts w:cs="Times New Roman"/>
        <w:b/>
      </w:rPr>
    </w:lvl>
    <w:lvl w:ilvl="8">
      <w:start w:val="1"/>
      <w:numFmt w:val="decimal"/>
      <w:isLgl/>
      <w:lvlText w:val="%1.%2.%3.%4.%5.%6.%7.%8.%9"/>
      <w:lvlJc w:val="left"/>
      <w:pPr>
        <w:tabs>
          <w:tab w:val="num" w:pos="3600"/>
        </w:tabs>
        <w:ind w:left="3600" w:hanging="1800"/>
      </w:pPr>
      <w:rPr>
        <w:rFonts w:cs="Times New Roman"/>
        <w:b/>
      </w:rPr>
    </w:lvl>
  </w:abstractNum>
  <w:abstractNum w:abstractNumId="39" w15:restartNumberingAfterBreak="0">
    <w:nsid w:val="36686A5F"/>
    <w:multiLevelType w:val="hybridMultilevel"/>
    <w:tmpl w:val="51DA911C"/>
    <w:lvl w:ilvl="0" w:tplc="468235D4">
      <w:start w:val="1"/>
      <w:numFmt w:val="decimal"/>
      <w:lvlText w:val="%1."/>
      <w:lvlJc w:val="left"/>
      <w:pPr>
        <w:tabs>
          <w:tab w:val="num" w:pos="360"/>
        </w:tabs>
        <w:ind w:left="360" w:hanging="360"/>
      </w:pPr>
      <w:rPr>
        <w:rFonts w:asciiTheme="minorHAnsi" w:hAnsiTheme="minorHAnsi" w:cstheme="minorHAnsi"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3CDC0A30"/>
    <w:multiLevelType w:val="hybridMultilevel"/>
    <w:tmpl w:val="24866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B87417"/>
    <w:multiLevelType w:val="hybridMultilevel"/>
    <w:tmpl w:val="0BBEB974"/>
    <w:lvl w:ilvl="0" w:tplc="16565C6A">
      <w:start w:val="1"/>
      <w:numFmt w:val="decimal"/>
      <w:lvlText w:val="%1."/>
      <w:lvlJc w:val="left"/>
      <w:pPr>
        <w:ind w:left="720" w:hanging="360"/>
      </w:pPr>
      <w:rPr>
        <w:rFonts w:ascii="Calibri" w:eastAsia="Times New Roman" w:hAnsi="Calibri" w:cs="Calibri"/>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C5F1D32"/>
    <w:multiLevelType w:val="hybridMultilevel"/>
    <w:tmpl w:val="74B6CFA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549105FA"/>
    <w:multiLevelType w:val="hybridMultilevel"/>
    <w:tmpl w:val="F5CAD9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6848E7"/>
    <w:multiLevelType w:val="hybridMultilevel"/>
    <w:tmpl w:val="0590CE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2F27AA"/>
    <w:multiLevelType w:val="hybridMultilevel"/>
    <w:tmpl w:val="C492BB7E"/>
    <w:lvl w:ilvl="0" w:tplc="7408E2D2">
      <w:start w:val="1"/>
      <w:numFmt w:val="lowerLetter"/>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877765"/>
    <w:multiLevelType w:val="hybridMultilevel"/>
    <w:tmpl w:val="55F05ED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7F4A09CF"/>
    <w:multiLevelType w:val="singleLevel"/>
    <w:tmpl w:val="6B1A2496"/>
    <w:lvl w:ilvl="0">
      <w:start w:val="1"/>
      <w:numFmt w:val="decimal"/>
      <w:lvlText w:val="%1."/>
      <w:legacy w:legacy="1" w:legacySpace="0" w:legacyIndent="360"/>
      <w:lvlJc w:val="left"/>
      <w:rPr>
        <w:rFonts w:ascii="Calibri" w:hAnsi="Calibri" w:cs="Calibri" w:hint="default"/>
        <w:b w:val="0"/>
        <w:sz w:val="22"/>
      </w:rPr>
    </w:lvl>
  </w:abstractNum>
  <w:num w:numId="1" w16cid:durableId="1800027729">
    <w:abstractNumId w:val="0"/>
  </w:num>
  <w:num w:numId="2" w16cid:durableId="1207139367">
    <w:abstractNumId w:val="5"/>
  </w:num>
  <w:num w:numId="3" w16cid:durableId="485897062">
    <w:abstractNumId w:val="6"/>
  </w:num>
  <w:num w:numId="4" w16cid:durableId="179055765">
    <w:abstractNumId w:val="7"/>
  </w:num>
  <w:num w:numId="5" w16cid:durableId="475488355">
    <w:abstractNumId w:val="8"/>
  </w:num>
  <w:num w:numId="6" w16cid:durableId="1442216772">
    <w:abstractNumId w:val="10"/>
  </w:num>
  <w:num w:numId="7" w16cid:durableId="1700666105">
    <w:abstractNumId w:val="11"/>
  </w:num>
  <w:num w:numId="8" w16cid:durableId="2120027518">
    <w:abstractNumId w:val="12"/>
  </w:num>
  <w:num w:numId="9" w16cid:durableId="421948021">
    <w:abstractNumId w:val="13"/>
  </w:num>
  <w:num w:numId="10" w16cid:durableId="238098570">
    <w:abstractNumId w:val="14"/>
  </w:num>
  <w:num w:numId="11" w16cid:durableId="1204055664">
    <w:abstractNumId w:val="15"/>
  </w:num>
  <w:num w:numId="12" w16cid:durableId="1596205275">
    <w:abstractNumId w:val="16"/>
  </w:num>
  <w:num w:numId="13" w16cid:durableId="1498230330">
    <w:abstractNumId w:val="17"/>
  </w:num>
  <w:num w:numId="14" w16cid:durableId="413748394">
    <w:abstractNumId w:val="18"/>
  </w:num>
  <w:num w:numId="15" w16cid:durableId="1850291174">
    <w:abstractNumId w:val="19"/>
  </w:num>
  <w:num w:numId="16" w16cid:durableId="432895286">
    <w:abstractNumId w:val="20"/>
  </w:num>
  <w:num w:numId="17" w16cid:durableId="540436155">
    <w:abstractNumId w:val="21"/>
  </w:num>
  <w:num w:numId="18" w16cid:durableId="473062524">
    <w:abstractNumId w:val="22"/>
  </w:num>
  <w:num w:numId="19" w16cid:durableId="1744060805">
    <w:abstractNumId w:val="23"/>
  </w:num>
  <w:num w:numId="20" w16cid:durableId="1410227764">
    <w:abstractNumId w:val="24"/>
  </w:num>
  <w:num w:numId="21" w16cid:durableId="1374189315">
    <w:abstractNumId w:val="25"/>
  </w:num>
  <w:num w:numId="22" w16cid:durableId="542256707">
    <w:abstractNumId w:val="29"/>
  </w:num>
  <w:num w:numId="23" w16cid:durableId="2071688059">
    <w:abstractNumId w:val="30"/>
  </w:num>
  <w:num w:numId="24" w16cid:durableId="1349866757">
    <w:abstractNumId w:val="31"/>
  </w:num>
  <w:num w:numId="25" w16cid:durableId="1340545993">
    <w:abstractNumId w:val="32"/>
  </w:num>
  <w:num w:numId="26" w16cid:durableId="753861683">
    <w:abstractNumId w:val="33"/>
  </w:num>
  <w:num w:numId="27" w16cid:durableId="373652439">
    <w:abstractNumId w:val="41"/>
  </w:num>
  <w:num w:numId="28" w16cid:durableId="763888573">
    <w:abstractNumId w:val="45"/>
  </w:num>
  <w:num w:numId="29" w16cid:durableId="975184180">
    <w:abstractNumId w:val="47"/>
  </w:num>
  <w:num w:numId="30" w16cid:durableId="219287717">
    <w:abstractNumId w:val="47"/>
    <w:lvlOverride w:ilvl="0">
      <w:lvl w:ilvl="0">
        <w:start w:val="2"/>
        <w:numFmt w:val="decimal"/>
        <w:lvlText w:val="%1."/>
        <w:legacy w:legacy="1" w:legacySpace="0" w:legacyIndent="360"/>
        <w:lvlJc w:val="left"/>
        <w:rPr>
          <w:rFonts w:asciiTheme="minorHAnsi" w:hAnsiTheme="minorHAnsi" w:cstheme="minorHAnsi" w:hint="default"/>
          <w:b w:val="0"/>
        </w:rPr>
      </w:lvl>
    </w:lvlOverride>
  </w:num>
  <w:num w:numId="31" w16cid:durableId="64958119">
    <w:abstractNumId w:val="36"/>
  </w:num>
  <w:num w:numId="32" w16cid:durableId="1135753087">
    <w:abstractNumId w:val="34"/>
  </w:num>
  <w:num w:numId="33" w16cid:durableId="901133534">
    <w:abstractNumId w:val="38"/>
  </w:num>
  <w:num w:numId="34" w16cid:durableId="1098211105">
    <w:abstractNumId w:val="37"/>
  </w:num>
  <w:num w:numId="35" w16cid:durableId="420414391">
    <w:abstractNumId w:val="42"/>
  </w:num>
  <w:num w:numId="36" w16cid:durableId="1612129965">
    <w:abstractNumId w:val="46"/>
  </w:num>
  <w:num w:numId="37" w16cid:durableId="2069188695">
    <w:abstractNumId w:val="35"/>
  </w:num>
  <w:num w:numId="38" w16cid:durableId="1481532399">
    <w:abstractNumId w:val="40"/>
  </w:num>
  <w:num w:numId="39" w16cid:durableId="1808165531">
    <w:abstractNumId w:val="43"/>
  </w:num>
  <w:num w:numId="40" w16cid:durableId="1052923163">
    <w:abstractNumId w:val="44"/>
  </w:num>
  <w:num w:numId="41" w16cid:durableId="897210438">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19"/>
    <w:rsid w:val="00003CB3"/>
    <w:rsid w:val="00023EEA"/>
    <w:rsid w:val="000569BE"/>
    <w:rsid w:val="000632C6"/>
    <w:rsid w:val="000639B9"/>
    <w:rsid w:val="000704C4"/>
    <w:rsid w:val="00074B24"/>
    <w:rsid w:val="0009103C"/>
    <w:rsid w:val="00091BC1"/>
    <w:rsid w:val="000959B2"/>
    <w:rsid w:val="000A036F"/>
    <w:rsid w:val="000A2109"/>
    <w:rsid w:val="000B220E"/>
    <w:rsid w:val="000C054F"/>
    <w:rsid w:val="000C4888"/>
    <w:rsid w:val="000D0246"/>
    <w:rsid w:val="000D4693"/>
    <w:rsid w:val="000D6D3F"/>
    <w:rsid w:val="000D6E5C"/>
    <w:rsid w:val="000F0F36"/>
    <w:rsid w:val="00101B76"/>
    <w:rsid w:val="00103847"/>
    <w:rsid w:val="00113293"/>
    <w:rsid w:val="00114932"/>
    <w:rsid w:val="00116E4B"/>
    <w:rsid w:val="001308DF"/>
    <w:rsid w:val="00147BBF"/>
    <w:rsid w:val="001614D8"/>
    <w:rsid w:val="00173429"/>
    <w:rsid w:val="00187BF4"/>
    <w:rsid w:val="00191AB0"/>
    <w:rsid w:val="001A5538"/>
    <w:rsid w:val="001B3409"/>
    <w:rsid w:val="001B4244"/>
    <w:rsid w:val="001B4C83"/>
    <w:rsid w:val="001B7BB2"/>
    <w:rsid w:val="001D378A"/>
    <w:rsid w:val="001D7854"/>
    <w:rsid w:val="001E2DFA"/>
    <w:rsid w:val="001E4C14"/>
    <w:rsid w:val="001E5FC0"/>
    <w:rsid w:val="001E6649"/>
    <w:rsid w:val="001F2BED"/>
    <w:rsid w:val="00204E1B"/>
    <w:rsid w:val="00205842"/>
    <w:rsid w:val="0022353F"/>
    <w:rsid w:val="00233C36"/>
    <w:rsid w:val="00256959"/>
    <w:rsid w:val="00257502"/>
    <w:rsid w:val="00270189"/>
    <w:rsid w:val="00273D3D"/>
    <w:rsid w:val="00275CB1"/>
    <w:rsid w:val="002827B0"/>
    <w:rsid w:val="002938F3"/>
    <w:rsid w:val="00297EC8"/>
    <w:rsid w:val="002A0ACD"/>
    <w:rsid w:val="002A2E04"/>
    <w:rsid w:val="002B2554"/>
    <w:rsid w:val="002B4560"/>
    <w:rsid w:val="002B5AFD"/>
    <w:rsid w:val="002B73CD"/>
    <w:rsid w:val="002C1C7B"/>
    <w:rsid w:val="002C4298"/>
    <w:rsid w:val="002D127C"/>
    <w:rsid w:val="002D3299"/>
    <w:rsid w:val="002D6A1E"/>
    <w:rsid w:val="002D7960"/>
    <w:rsid w:val="002E0CDA"/>
    <w:rsid w:val="002E4708"/>
    <w:rsid w:val="002F036B"/>
    <w:rsid w:val="002F05BC"/>
    <w:rsid w:val="002F1D34"/>
    <w:rsid w:val="002F7932"/>
    <w:rsid w:val="00306BBC"/>
    <w:rsid w:val="00312809"/>
    <w:rsid w:val="00320734"/>
    <w:rsid w:val="003257CC"/>
    <w:rsid w:val="003270A7"/>
    <w:rsid w:val="003374BE"/>
    <w:rsid w:val="00342116"/>
    <w:rsid w:val="00345C6C"/>
    <w:rsid w:val="00353A57"/>
    <w:rsid w:val="00363CAB"/>
    <w:rsid w:val="00372525"/>
    <w:rsid w:val="00382C00"/>
    <w:rsid w:val="00385E74"/>
    <w:rsid w:val="003A653E"/>
    <w:rsid w:val="003A6F31"/>
    <w:rsid w:val="003B2B82"/>
    <w:rsid w:val="003B6CAD"/>
    <w:rsid w:val="003C7F25"/>
    <w:rsid w:val="003E43CB"/>
    <w:rsid w:val="003E709B"/>
    <w:rsid w:val="003E7F56"/>
    <w:rsid w:val="003F4FCC"/>
    <w:rsid w:val="0040403D"/>
    <w:rsid w:val="00404816"/>
    <w:rsid w:val="00412B21"/>
    <w:rsid w:val="00417D47"/>
    <w:rsid w:val="00423338"/>
    <w:rsid w:val="004310E9"/>
    <w:rsid w:val="004312E0"/>
    <w:rsid w:val="004319AD"/>
    <w:rsid w:val="004368E9"/>
    <w:rsid w:val="00451AF4"/>
    <w:rsid w:val="00453669"/>
    <w:rsid w:val="004646E9"/>
    <w:rsid w:val="00470F0F"/>
    <w:rsid w:val="00474B19"/>
    <w:rsid w:val="00475F44"/>
    <w:rsid w:val="00494B9B"/>
    <w:rsid w:val="004A39B5"/>
    <w:rsid w:val="004A5F23"/>
    <w:rsid w:val="004B0A14"/>
    <w:rsid w:val="004B350E"/>
    <w:rsid w:val="004C0A05"/>
    <w:rsid w:val="004C43BE"/>
    <w:rsid w:val="004D3523"/>
    <w:rsid w:val="004D35CA"/>
    <w:rsid w:val="004E54C9"/>
    <w:rsid w:val="004E76CF"/>
    <w:rsid w:val="004F12F6"/>
    <w:rsid w:val="00501278"/>
    <w:rsid w:val="00502945"/>
    <w:rsid w:val="00503935"/>
    <w:rsid w:val="00504811"/>
    <w:rsid w:val="00541252"/>
    <w:rsid w:val="0054474E"/>
    <w:rsid w:val="005532DF"/>
    <w:rsid w:val="005563BB"/>
    <w:rsid w:val="00561BC6"/>
    <w:rsid w:val="00562DCC"/>
    <w:rsid w:val="0057789C"/>
    <w:rsid w:val="00586C99"/>
    <w:rsid w:val="00596EA7"/>
    <w:rsid w:val="005A1253"/>
    <w:rsid w:val="005B0C44"/>
    <w:rsid w:val="005B1FBE"/>
    <w:rsid w:val="005B5667"/>
    <w:rsid w:val="005C0EFD"/>
    <w:rsid w:val="005C11B3"/>
    <w:rsid w:val="005C73C8"/>
    <w:rsid w:val="005E2675"/>
    <w:rsid w:val="005E7D42"/>
    <w:rsid w:val="006103CA"/>
    <w:rsid w:val="0061248F"/>
    <w:rsid w:val="00613B14"/>
    <w:rsid w:val="00615728"/>
    <w:rsid w:val="006163E0"/>
    <w:rsid w:val="00632367"/>
    <w:rsid w:val="00640422"/>
    <w:rsid w:val="00643234"/>
    <w:rsid w:val="0066614C"/>
    <w:rsid w:val="00667797"/>
    <w:rsid w:val="00667DD2"/>
    <w:rsid w:val="0068240F"/>
    <w:rsid w:val="006876C1"/>
    <w:rsid w:val="00695463"/>
    <w:rsid w:val="006969E5"/>
    <w:rsid w:val="00697E84"/>
    <w:rsid w:val="006A59CE"/>
    <w:rsid w:val="006B2C52"/>
    <w:rsid w:val="006B3491"/>
    <w:rsid w:val="006B729A"/>
    <w:rsid w:val="006C5EAF"/>
    <w:rsid w:val="006D0CD6"/>
    <w:rsid w:val="006D1B71"/>
    <w:rsid w:val="006E1441"/>
    <w:rsid w:val="006E3122"/>
    <w:rsid w:val="006E567C"/>
    <w:rsid w:val="006E6FA9"/>
    <w:rsid w:val="00701C0E"/>
    <w:rsid w:val="0071364B"/>
    <w:rsid w:val="007254F8"/>
    <w:rsid w:val="007312B2"/>
    <w:rsid w:val="0073411A"/>
    <w:rsid w:val="007369D6"/>
    <w:rsid w:val="00752FA5"/>
    <w:rsid w:val="00757504"/>
    <w:rsid w:val="007909D4"/>
    <w:rsid w:val="00792EA1"/>
    <w:rsid w:val="00793561"/>
    <w:rsid w:val="007957D3"/>
    <w:rsid w:val="007A346A"/>
    <w:rsid w:val="007A6086"/>
    <w:rsid w:val="007A65D7"/>
    <w:rsid w:val="007B4E53"/>
    <w:rsid w:val="007B4E5D"/>
    <w:rsid w:val="007C1570"/>
    <w:rsid w:val="007C3FA5"/>
    <w:rsid w:val="007C4D0F"/>
    <w:rsid w:val="007C6C69"/>
    <w:rsid w:val="007E4636"/>
    <w:rsid w:val="007E67C0"/>
    <w:rsid w:val="007F18B6"/>
    <w:rsid w:val="007F2765"/>
    <w:rsid w:val="007F3BEB"/>
    <w:rsid w:val="007F79BE"/>
    <w:rsid w:val="00800B5B"/>
    <w:rsid w:val="00807093"/>
    <w:rsid w:val="008073CA"/>
    <w:rsid w:val="00811637"/>
    <w:rsid w:val="008120C3"/>
    <w:rsid w:val="00812B7A"/>
    <w:rsid w:val="00812B8A"/>
    <w:rsid w:val="00816E7F"/>
    <w:rsid w:val="00817324"/>
    <w:rsid w:val="0082133C"/>
    <w:rsid w:val="0082314E"/>
    <w:rsid w:val="00824F22"/>
    <w:rsid w:val="00832B48"/>
    <w:rsid w:val="00832EB3"/>
    <w:rsid w:val="00840486"/>
    <w:rsid w:val="00845600"/>
    <w:rsid w:val="00850299"/>
    <w:rsid w:val="00852390"/>
    <w:rsid w:val="00860981"/>
    <w:rsid w:val="0086464B"/>
    <w:rsid w:val="00876613"/>
    <w:rsid w:val="008902D8"/>
    <w:rsid w:val="00891610"/>
    <w:rsid w:val="008A265D"/>
    <w:rsid w:val="008A339E"/>
    <w:rsid w:val="008C1F20"/>
    <w:rsid w:val="008C3192"/>
    <w:rsid w:val="008C49FB"/>
    <w:rsid w:val="008C7BCB"/>
    <w:rsid w:val="008D6833"/>
    <w:rsid w:val="008D6B98"/>
    <w:rsid w:val="008D71CF"/>
    <w:rsid w:val="008E02F4"/>
    <w:rsid w:val="008E4205"/>
    <w:rsid w:val="008F1264"/>
    <w:rsid w:val="008F7FDF"/>
    <w:rsid w:val="00900CDE"/>
    <w:rsid w:val="009070F9"/>
    <w:rsid w:val="00911207"/>
    <w:rsid w:val="00911AC4"/>
    <w:rsid w:val="0091478B"/>
    <w:rsid w:val="00917D07"/>
    <w:rsid w:val="0092776B"/>
    <w:rsid w:val="0093182C"/>
    <w:rsid w:val="00934976"/>
    <w:rsid w:val="00936006"/>
    <w:rsid w:val="0094353C"/>
    <w:rsid w:val="00961F1B"/>
    <w:rsid w:val="00974792"/>
    <w:rsid w:val="009765D1"/>
    <w:rsid w:val="00993634"/>
    <w:rsid w:val="00997162"/>
    <w:rsid w:val="009A10CE"/>
    <w:rsid w:val="009A1898"/>
    <w:rsid w:val="009A53D0"/>
    <w:rsid w:val="009A572D"/>
    <w:rsid w:val="009B60D0"/>
    <w:rsid w:val="009D62EE"/>
    <w:rsid w:val="00A12F34"/>
    <w:rsid w:val="00A12F52"/>
    <w:rsid w:val="00A174F4"/>
    <w:rsid w:val="00A267CE"/>
    <w:rsid w:val="00A30961"/>
    <w:rsid w:val="00A340BA"/>
    <w:rsid w:val="00A35C70"/>
    <w:rsid w:val="00A40215"/>
    <w:rsid w:val="00A54AA1"/>
    <w:rsid w:val="00A55B14"/>
    <w:rsid w:val="00A57831"/>
    <w:rsid w:val="00A7141B"/>
    <w:rsid w:val="00A73844"/>
    <w:rsid w:val="00A8331D"/>
    <w:rsid w:val="00A90AC0"/>
    <w:rsid w:val="00A94308"/>
    <w:rsid w:val="00A95FDF"/>
    <w:rsid w:val="00A969D1"/>
    <w:rsid w:val="00AB6FDD"/>
    <w:rsid w:val="00AC7B7E"/>
    <w:rsid w:val="00AE31F5"/>
    <w:rsid w:val="00AF0E75"/>
    <w:rsid w:val="00AF1361"/>
    <w:rsid w:val="00AF3538"/>
    <w:rsid w:val="00AF5445"/>
    <w:rsid w:val="00B22F90"/>
    <w:rsid w:val="00B50859"/>
    <w:rsid w:val="00B51582"/>
    <w:rsid w:val="00B517AF"/>
    <w:rsid w:val="00B707BE"/>
    <w:rsid w:val="00B81CE8"/>
    <w:rsid w:val="00B84436"/>
    <w:rsid w:val="00B8708B"/>
    <w:rsid w:val="00B95FB4"/>
    <w:rsid w:val="00BA4A7C"/>
    <w:rsid w:val="00BA4C82"/>
    <w:rsid w:val="00BA6621"/>
    <w:rsid w:val="00BA7771"/>
    <w:rsid w:val="00BB04B1"/>
    <w:rsid w:val="00BB4413"/>
    <w:rsid w:val="00BD5F60"/>
    <w:rsid w:val="00BF7834"/>
    <w:rsid w:val="00C03B8B"/>
    <w:rsid w:val="00C03C28"/>
    <w:rsid w:val="00C03CEF"/>
    <w:rsid w:val="00C06797"/>
    <w:rsid w:val="00C101D3"/>
    <w:rsid w:val="00C11287"/>
    <w:rsid w:val="00C157DB"/>
    <w:rsid w:val="00C177FC"/>
    <w:rsid w:val="00C34F2F"/>
    <w:rsid w:val="00C3666A"/>
    <w:rsid w:val="00C36D87"/>
    <w:rsid w:val="00C40E0B"/>
    <w:rsid w:val="00C52CA8"/>
    <w:rsid w:val="00C53658"/>
    <w:rsid w:val="00C5674C"/>
    <w:rsid w:val="00C61879"/>
    <w:rsid w:val="00C63B25"/>
    <w:rsid w:val="00C640F7"/>
    <w:rsid w:val="00C73EE2"/>
    <w:rsid w:val="00C75AC0"/>
    <w:rsid w:val="00C82E81"/>
    <w:rsid w:val="00C858DC"/>
    <w:rsid w:val="00C903B1"/>
    <w:rsid w:val="00C92F64"/>
    <w:rsid w:val="00CA1FD3"/>
    <w:rsid w:val="00CB10D3"/>
    <w:rsid w:val="00CC168F"/>
    <w:rsid w:val="00CC390B"/>
    <w:rsid w:val="00CD386E"/>
    <w:rsid w:val="00CE4E04"/>
    <w:rsid w:val="00CE4F68"/>
    <w:rsid w:val="00CE614B"/>
    <w:rsid w:val="00CE6B1B"/>
    <w:rsid w:val="00CF2B14"/>
    <w:rsid w:val="00D00903"/>
    <w:rsid w:val="00D01366"/>
    <w:rsid w:val="00D0614E"/>
    <w:rsid w:val="00D105B1"/>
    <w:rsid w:val="00D11C02"/>
    <w:rsid w:val="00D1570D"/>
    <w:rsid w:val="00D22DB1"/>
    <w:rsid w:val="00D23DDE"/>
    <w:rsid w:val="00D2692D"/>
    <w:rsid w:val="00D36E65"/>
    <w:rsid w:val="00D40329"/>
    <w:rsid w:val="00D44C4B"/>
    <w:rsid w:val="00D46A43"/>
    <w:rsid w:val="00D502BD"/>
    <w:rsid w:val="00D57DD8"/>
    <w:rsid w:val="00D64B94"/>
    <w:rsid w:val="00D664C2"/>
    <w:rsid w:val="00D74043"/>
    <w:rsid w:val="00D95732"/>
    <w:rsid w:val="00D966ED"/>
    <w:rsid w:val="00DA3086"/>
    <w:rsid w:val="00DB227C"/>
    <w:rsid w:val="00DE5656"/>
    <w:rsid w:val="00DE5CF8"/>
    <w:rsid w:val="00DE7677"/>
    <w:rsid w:val="00DF032D"/>
    <w:rsid w:val="00DF36C5"/>
    <w:rsid w:val="00E01080"/>
    <w:rsid w:val="00E026E6"/>
    <w:rsid w:val="00E04D8A"/>
    <w:rsid w:val="00E106C3"/>
    <w:rsid w:val="00E17E8B"/>
    <w:rsid w:val="00E221BD"/>
    <w:rsid w:val="00E23DF1"/>
    <w:rsid w:val="00E3053C"/>
    <w:rsid w:val="00E369D7"/>
    <w:rsid w:val="00E42638"/>
    <w:rsid w:val="00E43FEF"/>
    <w:rsid w:val="00E44A29"/>
    <w:rsid w:val="00E45854"/>
    <w:rsid w:val="00E471B1"/>
    <w:rsid w:val="00E478F1"/>
    <w:rsid w:val="00E51D7E"/>
    <w:rsid w:val="00E559E5"/>
    <w:rsid w:val="00E55D1A"/>
    <w:rsid w:val="00E80109"/>
    <w:rsid w:val="00E83B7A"/>
    <w:rsid w:val="00E83E02"/>
    <w:rsid w:val="00E874B8"/>
    <w:rsid w:val="00E925F2"/>
    <w:rsid w:val="00EA516D"/>
    <w:rsid w:val="00EA7FD0"/>
    <w:rsid w:val="00EB480D"/>
    <w:rsid w:val="00ED3861"/>
    <w:rsid w:val="00EE00D1"/>
    <w:rsid w:val="00F00D58"/>
    <w:rsid w:val="00F129E7"/>
    <w:rsid w:val="00F209E1"/>
    <w:rsid w:val="00F21BE4"/>
    <w:rsid w:val="00F4275C"/>
    <w:rsid w:val="00F42C54"/>
    <w:rsid w:val="00F42D90"/>
    <w:rsid w:val="00F436BF"/>
    <w:rsid w:val="00F50111"/>
    <w:rsid w:val="00F52BE9"/>
    <w:rsid w:val="00F5725E"/>
    <w:rsid w:val="00F61874"/>
    <w:rsid w:val="00F63FE7"/>
    <w:rsid w:val="00F70DEF"/>
    <w:rsid w:val="00F77D48"/>
    <w:rsid w:val="00F8778D"/>
    <w:rsid w:val="00F92EBD"/>
    <w:rsid w:val="00F948F5"/>
    <w:rsid w:val="00FA48DD"/>
    <w:rsid w:val="00FB09C9"/>
    <w:rsid w:val="00FB5D94"/>
    <w:rsid w:val="00FB75C0"/>
    <w:rsid w:val="00FD3712"/>
    <w:rsid w:val="00FE49E9"/>
    <w:rsid w:val="00FE5B4F"/>
    <w:rsid w:val="00FF4BBD"/>
    <w:rsid w:val="00FF54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909B50"/>
  <w15:docId w15:val="{E722E951-76AF-4FD3-9CDF-E38BFA393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B82"/>
    <w:pPr>
      <w:suppressAutoHyphens/>
      <w:spacing w:line="360" w:lineRule="auto"/>
      <w:ind w:left="709" w:hanging="709"/>
      <w:jc w:val="both"/>
    </w:pPr>
    <w:rPr>
      <w:sz w:val="24"/>
      <w:lang w:eastAsia="zh-CN"/>
    </w:rPr>
  </w:style>
  <w:style w:type="paragraph" w:styleId="Nagwek1">
    <w:name w:val="heading 1"/>
    <w:basedOn w:val="Normalny"/>
    <w:next w:val="Normalny"/>
    <w:qFormat/>
    <w:rsid w:val="003B2B82"/>
    <w:pPr>
      <w:keepNext/>
      <w:numPr>
        <w:numId w:val="1"/>
      </w:numPr>
      <w:ind w:left="0" w:firstLine="0"/>
      <w:jc w:val="right"/>
      <w:outlineLvl w:val="0"/>
    </w:pPr>
    <w:rPr>
      <w:b/>
      <w:bCs/>
      <w:sz w:val="28"/>
    </w:rPr>
  </w:style>
  <w:style w:type="paragraph" w:styleId="Nagwek3">
    <w:name w:val="heading 3"/>
    <w:basedOn w:val="Normalny"/>
    <w:next w:val="Normalny"/>
    <w:qFormat/>
    <w:rsid w:val="003B2B82"/>
    <w:pPr>
      <w:keepNext/>
      <w:numPr>
        <w:ilvl w:val="2"/>
        <w:numId w:val="1"/>
      </w:numPr>
      <w:spacing w:line="240" w:lineRule="auto"/>
      <w:ind w:left="0" w:firstLine="0"/>
      <w:jc w:val="left"/>
      <w:outlineLvl w:val="2"/>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3B2B82"/>
  </w:style>
  <w:style w:type="character" w:customStyle="1" w:styleId="WW8Num1z1">
    <w:name w:val="WW8Num1z1"/>
    <w:rsid w:val="003B2B82"/>
  </w:style>
  <w:style w:type="character" w:customStyle="1" w:styleId="WW8Num1z2">
    <w:name w:val="WW8Num1z2"/>
    <w:rsid w:val="003B2B82"/>
  </w:style>
  <w:style w:type="character" w:customStyle="1" w:styleId="WW8Num1z3">
    <w:name w:val="WW8Num1z3"/>
    <w:rsid w:val="003B2B82"/>
  </w:style>
  <w:style w:type="character" w:customStyle="1" w:styleId="WW8Num1z4">
    <w:name w:val="WW8Num1z4"/>
    <w:rsid w:val="003B2B82"/>
  </w:style>
  <w:style w:type="character" w:customStyle="1" w:styleId="WW8Num1z5">
    <w:name w:val="WW8Num1z5"/>
    <w:rsid w:val="003B2B82"/>
  </w:style>
  <w:style w:type="character" w:customStyle="1" w:styleId="WW8Num1z6">
    <w:name w:val="WW8Num1z6"/>
    <w:rsid w:val="003B2B82"/>
  </w:style>
  <w:style w:type="character" w:customStyle="1" w:styleId="WW8Num1z7">
    <w:name w:val="WW8Num1z7"/>
    <w:rsid w:val="003B2B82"/>
  </w:style>
  <w:style w:type="character" w:customStyle="1" w:styleId="WW8Num1z8">
    <w:name w:val="WW8Num1z8"/>
    <w:rsid w:val="003B2B82"/>
  </w:style>
  <w:style w:type="character" w:customStyle="1" w:styleId="WW8Num2z0">
    <w:name w:val="WW8Num2z0"/>
    <w:rsid w:val="003B2B82"/>
    <w:rPr>
      <w:rFonts w:ascii="Calibri" w:hAnsi="Calibri" w:cs="Calibri" w:hint="default"/>
      <w:color w:val="000000"/>
      <w:sz w:val="22"/>
      <w:szCs w:val="22"/>
    </w:rPr>
  </w:style>
  <w:style w:type="character" w:customStyle="1" w:styleId="WW8Num3z0">
    <w:name w:val="WW8Num3z0"/>
    <w:rsid w:val="003B2B82"/>
    <w:rPr>
      <w:rFonts w:ascii="Calibri" w:hAnsi="Calibri" w:cs="Calibri" w:hint="default"/>
      <w:b w:val="0"/>
      <w:sz w:val="22"/>
      <w:szCs w:val="22"/>
    </w:rPr>
  </w:style>
  <w:style w:type="character" w:customStyle="1" w:styleId="WW8Num4z0">
    <w:name w:val="WW8Num4z0"/>
    <w:rsid w:val="003B2B82"/>
    <w:rPr>
      <w:rFonts w:ascii="Calibri" w:hAnsi="Calibri" w:cs="Calibri" w:hint="default"/>
      <w:b w:val="0"/>
      <w:bCs/>
      <w:i w:val="0"/>
      <w:strike w:val="0"/>
      <w:dstrike w:val="0"/>
      <w:color w:val="000000"/>
      <w:sz w:val="22"/>
      <w:szCs w:val="22"/>
    </w:rPr>
  </w:style>
  <w:style w:type="character" w:customStyle="1" w:styleId="WW8Num5z0">
    <w:name w:val="WW8Num5z0"/>
    <w:rsid w:val="003B2B82"/>
    <w:rPr>
      <w:rFonts w:ascii="Calibri" w:hAnsi="Calibri" w:cs="Calibri" w:hint="default"/>
      <w:b w:val="0"/>
      <w:color w:val="000000"/>
      <w:sz w:val="22"/>
      <w:szCs w:val="22"/>
    </w:rPr>
  </w:style>
  <w:style w:type="character" w:customStyle="1" w:styleId="WW8Num6z0">
    <w:name w:val="WW8Num6z0"/>
    <w:rsid w:val="003B2B82"/>
    <w:rPr>
      <w:rFonts w:ascii="Calibri" w:hAnsi="Calibri" w:cs="Calibri" w:hint="default"/>
      <w:sz w:val="22"/>
      <w:szCs w:val="22"/>
    </w:rPr>
  </w:style>
  <w:style w:type="character" w:customStyle="1" w:styleId="WW8Num6z1">
    <w:name w:val="WW8Num6z1"/>
    <w:rsid w:val="003B2B82"/>
  </w:style>
  <w:style w:type="character" w:customStyle="1" w:styleId="WW8Num6z2">
    <w:name w:val="WW8Num6z2"/>
    <w:rsid w:val="003B2B82"/>
  </w:style>
  <w:style w:type="character" w:customStyle="1" w:styleId="WW8Num6z3">
    <w:name w:val="WW8Num6z3"/>
    <w:rsid w:val="003B2B82"/>
  </w:style>
  <w:style w:type="character" w:customStyle="1" w:styleId="WW8Num6z4">
    <w:name w:val="WW8Num6z4"/>
    <w:rsid w:val="003B2B82"/>
  </w:style>
  <w:style w:type="character" w:customStyle="1" w:styleId="WW8Num6z5">
    <w:name w:val="WW8Num6z5"/>
    <w:rsid w:val="003B2B82"/>
  </w:style>
  <w:style w:type="character" w:customStyle="1" w:styleId="WW8Num6z6">
    <w:name w:val="WW8Num6z6"/>
    <w:rsid w:val="003B2B82"/>
  </w:style>
  <w:style w:type="character" w:customStyle="1" w:styleId="WW8Num6z7">
    <w:name w:val="WW8Num6z7"/>
    <w:rsid w:val="003B2B82"/>
  </w:style>
  <w:style w:type="character" w:customStyle="1" w:styleId="WW8Num6z8">
    <w:name w:val="WW8Num6z8"/>
    <w:rsid w:val="003B2B82"/>
  </w:style>
  <w:style w:type="character" w:customStyle="1" w:styleId="WW8Num7z0">
    <w:name w:val="WW8Num7z0"/>
    <w:rsid w:val="003B2B82"/>
    <w:rPr>
      <w:rFonts w:ascii="Calibri" w:hAnsi="Calibri" w:cs="Calibri" w:hint="default"/>
      <w:b w:val="0"/>
      <w:sz w:val="22"/>
      <w:szCs w:val="22"/>
    </w:rPr>
  </w:style>
  <w:style w:type="character" w:customStyle="1" w:styleId="WW8Num7z1">
    <w:name w:val="WW8Num7z1"/>
    <w:rsid w:val="003B2B82"/>
  </w:style>
  <w:style w:type="character" w:customStyle="1" w:styleId="WW8Num7z2">
    <w:name w:val="WW8Num7z2"/>
    <w:rsid w:val="003B2B82"/>
  </w:style>
  <w:style w:type="character" w:customStyle="1" w:styleId="WW8Num7z3">
    <w:name w:val="WW8Num7z3"/>
    <w:rsid w:val="003B2B82"/>
  </w:style>
  <w:style w:type="character" w:customStyle="1" w:styleId="WW8Num7z4">
    <w:name w:val="WW8Num7z4"/>
    <w:rsid w:val="003B2B82"/>
  </w:style>
  <w:style w:type="character" w:customStyle="1" w:styleId="WW8Num7z5">
    <w:name w:val="WW8Num7z5"/>
    <w:rsid w:val="003B2B82"/>
  </w:style>
  <w:style w:type="character" w:customStyle="1" w:styleId="WW8Num7z6">
    <w:name w:val="WW8Num7z6"/>
    <w:rsid w:val="003B2B82"/>
  </w:style>
  <w:style w:type="character" w:customStyle="1" w:styleId="WW8Num7z7">
    <w:name w:val="WW8Num7z7"/>
    <w:rsid w:val="003B2B82"/>
  </w:style>
  <w:style w:type="character" w:customStyle="1" w:styleId="WW8Num7z8">
    <w:name w:val="WW8Num7z8"/>
    <w:rsid w:val="003B2B82"/>
  </w:style>
  <w:style w:type="character" w:customStyle="1" w:styleId="WW8Num8z0">
    <w:name w:val="WW8Num8z0"/>
    <w:rsid w:val="003B2B82"/>
    <w:rPr>
      <w:rFonts w:ascii="Calibri" w:hAnsi="Calibri" w:cs="Calibri" w:hint="default"/>
      <w:bCs/>
      <w:iCs/>
      <w:sz w:val="22"/>
      <w:szCs w:val="22"/>
    </w:rPr>
  </w:style>
  <w:style w:type="character" w:customStyle="1" w:styleId="WW8Num8z1">
    <w:name w:val="WW8Num8z1"/>
    <w:rsid w:val="003B2B82"/>
  </w:style>
  <w:style w:type="character" w:customStyle="1" w:styleId="WW8Num8z2">
    <w:name w:val="WW8Num8z2"/>
    <w:rsid w:val="003B2B82"/>
  </w:style>
  <w:style w:type="character" w:customStyle="1" w:styleId="WW8Num8z3">
    <w:name w:val="WW8Num8z3"/>
    <w:rsid w:val="003B2B82"/>
  </w:style>
  <w:style w:type="character" w:customStyle="1" w:styleId="WW8Num8z4">
    <w:name w:val="WW8Num8z4"/>
    <w:rsid w:val="003B2B82"/>
  </w:style>
  <w:style w:type="character" w:customStyle="1" w:styleId="WW8Num8z5">
    <w:name w:val="WW8Num8z5"/>
    <w:rsid w:val="003B2B82"/>
  </w:style>
  <w:style w:type="character" w:customStyle="1" w:styleId="WW8Num8z6">
    <w:name w:val="WW8Num8z6"/>
    <w:rsid w:val="003B2B82"/>
  </w:style>
  <w:style w:type="character" w:customStyle="1" w:styleId="WW8Num8z7">
    <w:name w:val="WW8Num8z7"/>
    <w:rsid w:val="003B2B82"/>
  </w:style>
  <w:style w:type="character" w:customStyle="1" w:styleId="WW8Num8z8">
    <w:name w:val="WW8Num8z8"/>
    <w:rsid w:val="003B2B82"/>
  </w:style>
  <w:style w:type="character" w:customStyle="1" w:styleId="WW8Num9z0">
    <w:name w:val="WW8Num9z0"/>
    <w:rsid w:val="003B2B82"/>
    <w:rPr>
      <w:rFonts w:ascii="Calibri" w:hAnsi="Calibri" w:cs="Calibri" w:hint="default"/>
      <w:sz w:val="22"/>
      <w:szCs w:val="22"/>
    </w:rPr>
  </w:style>
  <w:style w:type="character" w:customStyle="1" w:styleId="WW8Num9z1">
    <w:name w:val="WW8Num9z1"/>
    <w:rsid w:val="003B2B82"/>
  </w:style>
  <w:style w:type="character" w:customStyle="1" w:styleId="WW8Num9z2">
    <w:name w:val="WW8Num9z2"/>
    <w:rsid w:val="003B2B82"/>
  </w:style>
  <w:style w:type="character" w:customStyle="1" w:styleId="WW8Num9z3">
    <w:name w:val="WW8Num9z3"/>
    <w:rsid w:val="003B2B82"/>
  </w:style>
  <w:style w:type="character" w:customStyle="1" w:styleId="WW8Num9z4">
    <w:name w:val="WW8Num9z4"/>
    <w:rsid w:val="003B2B82"/>
  </w:style>
  <w:style w:type="character" w:customStyle="1" w:styleId="WW8Num9z5">
    <w:name w:val="WW8Num9z5"/>
    <w:rsid w:val="003B2B82"/>
  </w:style>
  <w:style w:type="character" w:customStyle="1" w:styleId="WW8Num9z6">
    <w:name w:val="WW8Num9z6"/>
    <w:rsid w:val="003B2B82"/>
  </w:style>
  <w:style w:type="character" w:customStyle="1" w:styleId="WW8Num9z7">
    <w:name w:val="WW8Num9z7"/>
    <w:rsid w:val="003B2B82"/>
  </w:style>
  <w:style w:type="character" w:customStyle="1" w:styleId="WW8Num9z8">
    <w:name w:val="WW8Num9z8"/>
    <w:rsid w:val="003B2B82"/>
  </w:style>
  <w:style w:type="character" w:customStyle="1" w:styleId="WW8Num10z0">
    <w:name w:val="WW8Num10z0"/>
    <w:rsid w:val="003B2B82"/>
    <w:rPr>
      <w:rFonts w:ascii="Calibri" w:hAnsi="Calibri" w:cs="Calibri"/>
      <w:sz w:val="22"/>
      <w:szCs w:val="22"/>
    </w:rPr>
  </w:style>
  <w:style w:type="character" w:customStyle="1" w:styleId="WW8Num10z1">
    <w:name w:val="WW8Num10z1"/>
    <w:rsid w:val="003B2B82"/>
  </w:style>
  <w:style w:type="character" w:customStyle="1" w:styleId="WW8Num10z2">
    <w:name w:val="WW8Num10z2"/>
    <w:rsid w:val="003B2B82"/>
  </w:style>
  <w:style w:type="character" w:customStyle="1" w:styleId="WW8Num10z3">
    <w:name w:val="WW8Num10z3"/>
    <w:rsid w:val="003B2B82"/>
  </w:style>
  <w:style w:type="character" w:customStyle="1" w:styleId="WW8Num10z4">
    <w:name w:val="WW8Num10z4"/>
    <w:rsid w:val="003B2B82"/>
  </w:style>
  <w:style w:type="character" w:customStyle="1" w:styleId="WW8Num10z5">
    <w:name w:val="WW8Num10z5"/>
    <w:rsid w:val="003B2B82"/>
  </w:style>
  <w:style w:type="character" w:customStyle="1" w:styleId="WW8Num10z6">
    <w:name w:val="WW8Num10z6"/>
    <w:rsid w:val="003B2B82"/>
  </w:style>
  <w:style w:type="character" w:customStyle="1" w:styleId="WW8Num10z7">
    <w:name w:val="WW8Num10z7"/>
    <w:rsid w:val="003B2B82"/>
  </w:style>
  <w:style w:type="character" w:customStyle="1" w:styleId="WW8Num10z8">
    <w:name w:val="WW8Num10z8"/>
    <w:rsid w:val="003B2B82"/>
  </w:style>
  <w:style w:type="character" w:customStyle="1" w:styleId="WW8Num11z0">
    <w:name w:val="WW8Num11z0"/>
    <w:rsid w:val="003B2B82"/>
    <w:rPr>
      <w:rFonts w:ascii="Calibri" w:hAnsi="Calibri" w:cs="Calibri" w:hint="default"/>
      <w:b w:val="0"/>
    </w:rPr>
  </w:style>
  <w:style w:type="character" w:customStyle="1" w:styleId="WW8Num11z1">
    <w:name w:val="WW8Num11z1"/>
    <w:rsid w:val="003B2B82"/>
  </w:style>
  <w:style w:type="character" w:customStyle="1" w:styleId="WW8Num11z2">
    <w:name w:val="WW8Num11z2"/>
    <w:rsid w:val="003B2B82"/>
  </w:style>
  <w:style w:type="character" w:customStyle="1" w:styleId="WW8Num11z3">
    <w:name w:val="WW8Num11z3"/>
    <w:rsid w:val="003B2B82"/>
  </w:style>
  <w:style w:type="character" w:customStyle="1" w:styleId="WW8Num11z4">
    <w:name w:val="WW8Num11z4"/>
    <w:rsid w:val="003B2B82"/>
  </w:style>
  <w:style w:type="character" w:customStyle="1" w:styleId="WW8Num11z5">
    <w:name w:val="WW8Num11z5"/>
    <w:rsid w:val="003B2B82"/>
  </w:style>
  <w:style w:type="character" w:customStyle="1" w:styleId="WW8Num11z6">
    <w:name w:val="WW8Num11z6"/>
    <w:rsid w:val="003B2B82"/>
  </w:style>
  <w:style w:type="character" w:customStyle="1" w:styleId="WW8Num11z7">
    <w:name w:val="WW8Num11z7"/>
    <w:rsid w:val="003B2B82"/>
  </w:style>
  <w:style w:type="character" w:customStyle="1" w:styleId="WW8Num11z8">
    <w:name w:val="WW8Num11z8"/>
    <w:rsid w:val="003B2B82"/>
  </w:style>
  <w:style w:type="character" w:customStyle="1" w:styleId="WW8Num12z0">
    <w:name w:val="WW8Num12z0"/>
    <w:rsid w:val="003B2B82"/>
    <w:rPr>
      <w:rFonts w:ascii="Calibri" w:hAnsi="Calibri" w:cs="Calibri" w:hint="default"/>
      <w:sz w:val="22"/>
      <w:szCs w:val="22"/>
    </w:rPr>
  </w:style>
  <w:style w:type="character" w:customStyle="1" w:styleId="WW8Num12z1">
    <w:name w:val="WW8Num12z1"/>
    <w:rsid w:val="003B2B82"/>
  </w:style>
  <w:style w:type="character" w:customStyle="1" w:styleId="WW8Num12z2">
    <w:name w:val="WW8Num12z2"/>
    <w:rsid w:val="003B2B82"/>
  </w:style>
  <w:style w:type="character" w:customStyle="1" w:styleId="WW8Num12z3">
    <w:name w:val="WW8Num12z3"/>
    <w:rsid w:val="003B2B82"/>
  </w:style>
  <w:style w:type="character" w:customStyle="1" w:styleId="WW8Num12z4">
    <w:name w:val="WW8Num12z4"/>
    <w:rsid w:val="003B2B82"/>
  </w:style>
  <w:style w:type="character" w:customStyle="1" w:styleId="WW8Num12z5">
    <w:name w:val="WW8Num12z5"/>
    <w:rsid w:val="003B2B82"/>
  </w:style>
  <w:style w:type="character" w:customStyle="1" w:styleId="WW8Num12z6">
    <w:name w:val="WW8Num12z6"/>
    <w:rsid w:val="003B2B82"/>
  </w:style>
  <w:style w:type="character" w:customStyle="1" w:styleId="WW8Num12z7">
    <w:name w:val="WW8Num12z7"/>
    <w:rsid w:val="003B2B82"/>
  </w:style>
  <w:style w:type="character" w:customStyle="1" w:styleId="WW8Num12z8">
    <w:name w:val="WW8Num12z8"/>
    <w:rsid w:val="003B2B82"/>
  </w:style>
  <w:style w:type="character" w:customStyle="1" w:styleId="WW8Num13z0">
    <w:name w:val="WW8Num13z0"/>
    <w:rsid w:val="003B2B82"/>
    <w:rPr>
      <w:rFonts w:ascii="Calibri" w:hAnsi="Calibri" w:cs="Calibri" w:hint="default"/>
      <w:sz w:val="22"/>
      <w:szCs w:val="22"/>
    </w:rPr>
  </w:style>
  <w:style w:type="character" w:customStyle="1" w:styleId="WW8Num13z1">
    <w:name w:val="WW8Num13z1"/>
    <w:rsid w:val="003B2B82"/>
  </w:style>
  <w:style w:type="character" w:customStyle="1" w:styleId="WW8Num13z2">
    <w:name w:val="WW8Num13z2"/>
    <w:rsid w:val="003B2B82"/>
  </w:style>
  <w:style w:type="character" w:customStyle="1" w:styleId="WW8Num13z3">
    <w:name w:val="WW8Num13z3"/>
    <w:rsid w:val="003B2B82"/>
  </w:style>
  <w:style w:type="character" w:customStyle="1" w:styleId="WW8Num13z4">
    <w:name w:val="WW8Num13z4"/>
    <w:rsid w:val="003B2B82"/>
  </w:style>
  <w:style w:type="character" w:customStyle="1" w:styleId="WW8Num13z5">
    <w:name w:val="WW8Num13z5"/>
    <w:rsid w:val="003B2B82"/>
  </w:style>
  <w:style w:type="character" w:customStyle="1" w:styleId="WW8Num13z6">
    <w:name w:val="WW8Num13z6"/>
    <w:rsid w:val="003B2B82"/>
  </w:style>
  <w:style w:type="character" w:customStyle="1" w:styleId="WW8Num13z7">
    <w:name w:val="WW8Num13z7"/>
    <w:rsid w:val="003B2B82"/>
  </w:style>
  <w:style w:type="character" w:customStyle="1" w:styleId="WW8Num13z8">
    <w:name w:val="WW8Num13z8"/>
    <w:rsid w:val="003B2B82"/>
  </w:style>
  <w:style w:type="character" w:customStyle="1" w:styleId="WW8Num14z0">
    <w:name w:val="WW8Num14z0"/>
    <w:rsid w:val="003B2B82"/>
    <w:rPr>
      <w:rFonts w:ascii="Calibri" w:hAnsi="Calibri" w:cs="Arial" w:hint="default"/>
      <w:sz w:val="22"/>
      <w:szCs w:val="22"/>
    </w:rPr>
  </w:style>
  <w:style w:type="character" w:customStyle="1" w:styleId="WW8Num14z1">
    <w:name w:val="WW8Num14z1"/>
    <w:rsid w:val="003B2B82"/>
  </w:style>
  <w:style w:type="character" w:customStyle="1" w:styleId="WW8Num14z2">
    <w:name w:val="WW8Num14z2"/>
    <w:rsid w:val="003B2B82"/>
  </w:style>
  <w:style w:type="character" w:customStyle="1" w:styleId="WW8Num14z3">
    <w:name w:val="WW8Num14z3"/>
    <w:rsid w:val="003B2B82"/>
  </w:style>
  <w:style w:type="character" w:customStyle="1" w:styleId="WW8Num14z4">
    <w:name w:val="WW8Num14z4"/>
    <w:rsid w:val="003B2B82"/>
  </w:style>
  <w:style w:type="character" w:customStyle="1" w:styleId="WW8Num14z5">
    <w:name w:val="WW8Num14z5"/>
    <w:rsid w:val="003B2B82"/>
  </w:style>
  <w:style w:type="character" w:customStyle="1" w:styleId="WW8Num14z6">
    <w:name w:val="WW8Num14z6"/>
    <w:rsid w:val="003B2B82"/>
  </w:style>
  <w:style w:type="character" w:customStyle="1" w:styleId="WW8Num14z7">
    <w:name w:val="WW8Num14z7"/>
    <w:rsid w:val="003B2B82"/>
  </w:style>
  <w:style w:type="character" w:customStyle="1" w:styleId="WW8Num14z8">
    <w:name w:val="WW8Num14z8"/>
    <w:rsid w:val="003B2B82"/>
  </w:style>
  <w:style w:type="character" w:customStyle="1" w:styleId="WW8Num15z0">
    <w:name w:val="WW8Num15z0"/>
    <w:rsid w:val="003B2B82"/>
    <w:rPr>
      <w:rFonts w:ascii="Calibri" w:hAnsi="Calibri" w:cs="Calibri"/>
      <w:b w:val="0"/>
      <w:bCs/>
      <w:sz w:val="22"/>
      <w:szCs w:val="22"/>
    </w:rPr>
  </w:style>
  <w:style w:type="character" w:customStyle="1" w:styleId="WW8Num15z1">
    <w:name w:val="WW8Num15z1"/>
    <w:rsid w:val="003B2B82"/>
  </w:style>
  <w:style w:type="character" w:customStyle="1" w:styleId="WW8Num15z2">
    <w:name w:val="WW8Num15z2"/>
    <w:rsid w:val="003B2B82"/>
  </w:style>
  <w:style w:type="character" w:customStyle="1" w:styleId="WW8Num15z3">
    <w:name w:val="WW8Num15z3"/>
    <w:rsid w:val="003B2B82"/>
  </w:style>
  <w:style w:type="character" w:customStyle="1" w:styleId="WW8Num15z4">
    <w:name w:val="WW8Num15z4"/>
    <w:rsid w:val="003B2B82"/>
  </w:style>
  <w:style w:type="character" w:customStyle="1" w:styleId="WW8Num15z5">
    <w:name w:val="WW8Num15z5"/>
    <w:rsid w:val="003B2B82"/>
  </w:style>
  <w:style w:type="character" w:customStyle="1" w:styleId="WW8Num15z6">
    <w:name w:val="WW8Num15z6"/>
    <w:rsid w:val="003B2B82"/>
  </w:style>
  <w:style w:type="character" w:customStyle="1" w:styleId="WW8Num15z7">
    <w:name w:val="WW8Num15z7"/>
    <w:rsid w:val="003B2B82"/>
  </w:style>
  <w:style w:type="character" w:customStyle="1" w:styleId="WW8Num15z8">
    <w:name w:val="WW8Num15z8"/>
    <w:rsid w:val="003B2B82"/>
  </w:style>
  <w:style w:type="character" w:customStyle="1" w:styleId="WW8Num16z0">
    <w:name w:val="WW8Num16z0"/>
    <w:rsid w:val="003B2B82"/>
    <w:rPr>
      <w:rFonts w:ascii="Calibri" w:hAnsi="Calibri" w:cs="Calibri" w:hint="default"/>
      <w:sz w:val="22"/>
      <w:szCs w:val="22"/>
    </w:rPr>
  </w:style>
  <w:style w:type="character" w:customStyle="1" w:styleId="WW8Num16z1">
    <w:name w:val="WW8Num16z1"/>
    <w:rsid w:val="003B2B82"/>
  </w:style>
  <w:style w:type="character" w:customStyle="1" w:styleId="WW8Num16z2">
    <w:name w:val="WW8Num16z2"/>
    <w:rsid w:val="003B2B82"/>
  </w:style>
  <w:style w:type="character" w:customStyle="1" w:styleId="WW8Num16z3">
    <w:name w:val="WW8Num16z3"/>
    <w:rsid w:val="003B2B82"/>
  </w:style>
  <w:style w:type="character" w:customStyle="1" w:styleId="WW8Num16z4">
    <w:name w:val="WW8Num16z4"/>
    <w:rsid w:val="003B2B82"/>
  </w:style>
  <w:style w:type="character" w:customStyle="1" w:styleId="WW8Num16z5">
    <w:name w:val="WW8Num16z5"/>
    <w:rsid w:val="003B2B82"/>
  </w:style>
  <w:style w:type="character" w:customStyle="1" w:styleId="WW8Num16z6">
    <w:name w:val="WW8Num16z6"/>
    <w:rsid w:val="003B2B82"/>
  </w:style>
  <w:style w:type="character" w:customStyle="1" w:styleId="WW8Num16z7">
    <w:name w:val="WW8Num16z7"/>
    <w:rsid w:val="003B2B82"/>
  </w:style>
  <w:style w:type="character" w:customStyle="1" w:styleId="WW8Num16z8">
    <w:name w:val="WW8Num16z8"/>
    <w:rsid w:val="003B2B82"/>
  </w:style>
  <w:style w:type="character" w:customStyle="1" w:styleId="WW8Num17z0">
    <w:name w:val="WW8Num17z0"/>
    <w:rsid w:val="003B2B82"/>
    <w:rPr>
      <w:rFonts w:ascii="Calibri" w:hAnsi="Calibri" w:cs="Calibri" w:hint="default"/>
      <w:b/>
      <w:bCs/>
      <w:sz w:val="22"/>
      <w:szCs w:val="22"/>
    </w:rPr>
  </w:style>
  <w:style w:type="character" w:customStyle="1" w:styleId="WW8Num17z1">
    <w:name w:val="WW8Num17z1"/>
    <w:rsid w:val="003B2B82"/>
  </w:style>
  <w:style w:type="character" w:customStyle="1" w:styleId="WW8Num17z2">
    <w:name w:val="WW8Num17z2"/>
    <w:rsid w:val="003B2B82"/>
  </w:style>
  <w:style w:type="character" w:customStyle="1" w:styleId="WW8Num17z3">
    <w:name w:val="WW8Num17z3"/>
    <w:rsid w:val="003B2B82"/>
  </w:style>
  <w:style w:type="character" w:customStyle="1" w:styleId="WW8Num17z4">
    <w:name w:val="WW8Num17z4"/>
    <w:rsid w:val="003B2B82"/>
  </w:style>
  <w:style w:type="character" w:customStyle="1" w:styleId="WW8Num17z5">
    <w:name w:val="WW8Num17z5"/>
    <w:rsid w:val="003B2B82"/>
  </w:style>
  <w:style w:type="character" w:customStyle="1" w:styleId="WW8Num17z6">
    <w:name w:val="WW8Num17z6"/>
    <w:rsid w:val="003B2B82"/>
  </w:style>
  <w:style w:type="character" w:customStyle="1" w:styleId="WW8Num17z7">
    <w:name w:val="WW8Num17z7"/>
    <w:rsid w:val="003B2B82"/>
  </w:style>
  <w:style w:type="character" w:customStyle="1" w:styleId="WW8Num17z8">
    <w:name w:val="WW8Num17z8"/>
    <w:rsid w:val="003B2B82"/>
  </w:style>
  <w:style w:type="character" w:customStyle="1" w:styleId="WW8Num18z0">
    <w:name w:val="WW8Num18z0"/>
    <w:rsid w:val="003B2B82"/>
    <w:rPr>
      <w:rFonts w:ascii="Calibri" w:hAnsi="Calibri" w:cs="Calibri" w:hint="default"/>
      <w:bCs/>
      <w:sz w:val="22"/>
      <w:szCs w:val="22"/>
    </w:rPr>
  </w:style>
  <w:style w:type="character" w:customStyle="1" w:styleId="WW8Num18z1">
    <w:name w:val="WW8Num18z1"/>
    <w:rsid w:val="003B2B82"/>
  </w:style>
  <w:style w:type="character" w:customStyle="1" w:styleId="WW8Num18z2">
    <w:name w:val="WW8Num18z2"/>
    <w:rsid w:val="003B2B82"/>
  </w:style>
  <w:style w:type="character" w:customStyle="1" w:styleId="WW8Num18z3">
    <w:name w:val="WW8Num18z3"/>
    <w:rsid w:val="003B2B82"/>
  </w:style>
  <w:style w:type="character" w:customStyle="1" w:styleId="WW8Num18z4">
    <w:name w:val="WW8Num18z4"/>
    <w:rsid w:val="003B2B82"/>
  </w:style>
  <w:style w:type="character" w:customStyle="1" w:styleId="WW8Num18z5">
    <w:name w:val="WW8Num18z5"/>
    <w:rsid w:val="003B2B82"/>
  </w:style>
  <w:style w:type="character" w:customStyle="1" w:styleId="WW8Num18z6">
    <w:name w:val="WW8Num18z6"/>
    <w:rsid w:val="003B2B82"/>
  </w:style>
  <w:style w:type="character" w:customStyle="1" w:styleId="WW8Num18z7">
    <w:name w:val="WW8Num18z7"/>
    <w:rsid w:val="003B2B82"/>
  </w:style>
  <w:style w:type="character" w:customStyle="1" w:styleId="WW8Num18z8">
    <w:name w:val="WW8Num18z8"/>
    <w:rsid w:val="003B2B82"/>
  </w:style>
  <w:style w:type="character" w:customStyle="1" w:styleId="WW8Num19z0">
    <w:name w:val="WW8Num19z0"/>
    <w:rsid w:val="003B2B82"/>
  </w:style>
  <w:style w:type="character" w:customStyle="1" w:styleId="WW8Num19z1">
    <w:name w:val="WW8Num19z1"/>
    <w:rsid w:val="003B2B82"/>
  </w:style>
  <w:style w:type="character" w:customStyle="1" w:styleId="WW8Num19z2">
    <w:name w:val="WW8Num19z2"/>
    <w:rsid w:val="003B2B82"/>
    <w:rPr>
      <w:rFonts w:ascii="Calibri" w:hAnsi="Calibri" w:cs="Calibri"/>
      <w:sz w:val="22"/>
      <w:szCs w:val="22"/>
    </w:rPr>
  </w:style>
  <w:style w:type="character" w:customStyle="1" w:styleId="WW8Num19z3">
    <w:name w:val="WW8Num19z3"/>
    <w:rsid w:val="003B2B82"/>
  </w:style>
  <w:style w:type="character" w:customStyle="1" w:styleId="WW8Num19z4">
    <w:name w:val="WW8Num19z4"/>
    <w:rsid w:val="003B2B82"/>
    <w:rPr>
      <w:rFonts w:ascii="Calibri" w:hAnsi="Calibri" w:cs="Calibri"/>
      <w:b w:val="0"/>
      <w:sz w:val="22"/>
      <w:szCs w:val="22"/>
    </w:rPr>
  </w:style>
  <w:style w:type="character" w:customStyle="1" w:styleId="WW8Num19z5">
    <w:name w:val="WW8Num19z5"/>
    <w:rsid w:val="003B2B82"/>
  </w:style>
  <w:style w:type="character" w:customStyle="1" w:styleId="WW8Num19z6">
    <w:name w:val="WW8Num19z6"/>
    <w:rsid w:val="003B2B82"/>
  </w:style>
  <w:style w:type="character" w:customStyle="1" w:styleId="WW8Num19z7">
    <w:name w:val="WW8Num19z7"/>
    <w:rsid w:val="003B2B82"/>
  </w:style>
  <w:style w:type="character" w:customStyle="1" w:styleId="WW8Num19z8">
    <w:name w:val="WW8Num19z8"/>
    <w:rsid w:val="003B2B82"/>
  </w:style>
  <w:style w:type="character" w:customStyle="1" w:styleId="WW8Num20z0">
    <w:name w:val="WW8Num20z0"/>
    <w:rsid w:val="003B2B82"/>
    <w:rPr>
      <w:rFonts w:ascii="Calibri" w:hAnsi="Calibri" w:cs="Calibri" w:hint="default"/>
      <w:sz w:val="22"/>
      <w:szCs w:val="22"/>
    </w:rPr>
  </w:style>
  <w:style w:type="character" w:customStyle="1" w:styleId="WW8Num20z1">
    <w:name w:val="WW8Num20z1"/>
    <w:rsid w:val="003B2B82"/>
  </w:style>
  <w:style w:type="character" w:customStyle="1" w:styleId="WW8Num20z2">
    <w:name w:val="WW8Num20z2"/>
    <w:rsid w:val="003B2B82"/>
  </w:style>
  <w:style w:type="character" w:customStyle="1" w:styleId="WW8Num20z3">
    <w:name w:val="WW8Num20z3"/>
    <w:rsid w:val="003B2B82"/>
  </w:style>
  <w:style w:type="character" w:customStyle="1" w:styleId="WW8Num20z4">
    <w:name w:val="WW8Num20z4"/>
    <w:rsid w:val="003B2B82"/>
  </w:style>
  <w:style w:type="character" w:customStyle="1" w:styleId="WW8Num20z5">
    <w:name w:val="WW8Num20z5"/>
    <w:rsid w:val="003B2B82"/>
  </w:style>
  <w:style w:type="character" w:customStyle="1" w:styleId="WW8Num20z6">
    <w:name w:val="WW8Num20z6"/>
    <w:rsid w:val="003B2B82"/>
  </w:style>
  <w:style w:type="character" w:customStyle="1" w:styleId="WW8Num20z7">
    <w:name w:val="WW8Num20z7"/>
    <w:rsid w:val="003B2B82"/>
  </w:style>
  <w:style w:type="character" w:customStyle="1" w:styleId="WW8Num20z8">
    <w:name w:val="WW8Num20z8"/>
    <w:rsid w:val="003B2B82"/>
  </w:style>
  <w:style w:type="character" w:customStyle="1" w:styleId="WW8Num21z0">
    <w:name w:val="WW8Num21z0"/>
    <w:rsid w:val="003B2B82"/>
    <w:rPr>
      <w:rFonts w:ascii="Calibri" w:hAnsi="Calibri" w:cs="Calibri" w:hint="default"/>
      <w:sz w:val="22"/>
      <w:szCs w:val="22"/>
    </w:rPr>
  </w:style>
  <w:style w:type="character" w:customStyle="1" w:styleId="WW8Num21z1">
    <w:name w:val="WW8Num21z1"/>
    <w:rsid w:val="003B2B82"/>
  </w:style>
  <w:style w:type="character" w:customStyle="1" w:styleId="WW8Num21z2">
    <w:name w:val="WW8Num21z2"/>
    <w:rsid w:val="003B2B82"/>
  </w:style>
  <w:style w:type="character" w:customStyle="1" w:styleId="WW8Num21z3">
    <w:name w:val="WW8Num21z3"/>
    <w:rsid w:val="003B2B82"/>
  </w:style>
  <w:style w:type="character" w:customStyle="1" w:styleId="WW8Num21z4">
    <w:name w:val="WW8Num21z4"/>
    <w:rsid w:val="003B2B82"/>
  </w:style>
  <w:style w:type="character" w:customStyle="1" w:styleId="WW8Num21z5">
    <w:name w:val="WW8Num21z5"/>
    <w:rsid w:val="003B2B82"/>
  </w:style>
  <w:style w:type="character" w:customStyle="1" w:styleId="WW8Num21z6">
    <w:name w:val="WW8Num21z6"/>
    <w:rsid w:val="003B2B82"/>
  </w:style>
  <w:style w:type="character" w:customStyle="1" w:styleId="WW8Num21z7">
    <w:name w:val="WW8Num21z7"/>
    <w:rsid w:val="003B2B82"/>
  </w:style>
  <w:style w:type="character" w:customStyle="1" w:styleId="WW8Num21z8">
    <w:name w:val="WW8Num21z8"/>
    <w:rsid w:val="003B2B82"/>
  </w:style>
  <w:style w:type="character" w:customStyle="1" w:styleId="WW8Num22z0">
    <w:name w:val="WW8Num22z0"/>
    <w:rsid w:val="003B2B82"/>
    <w:rPr>
      <w:rFonts w:ascii="Calibri" w:hAnsi="Calibri" w:cs="Calibri" w:hint="default"/>
      <w:bCs/>
      <w:sz w:val="22"/>
      <w:szCs w:val="22"/>
    </w:rPr>
  </w:style>
  <w:style w:type="character" w:customStyle="1" w:styleId="WW8Num22z1">
    <w:name w:val="WW8Num22z1"/>
    <w:rsid w:val="003B2B82"/>
  </w:style>
  <w:style w:type="character" w:customStyle="1" w:styleId="WW8Num22z2">
    <w:name w:val="WW8Num22z2"/>
    <w:rsid w:val="003B2B82"/>
  </w:style>
  <w:style w:type="character" w:customStyle="1" w:styleId="WW8Num22z3">
    <w:name w:val="WW8Num22z3"/>
    <w:rsid w:val="003B2B82"/>
  </w:style>
  <w:style w:type="character" w:customStyle="1" w:styleId="WW8Num22z4">
    <w:name w:val="WW8Num22z4"/>
    <w:rsid w:val="003B2B82"/>
  </w:style>
  <w:style w:type="character" w:customStyle="1" w:styleId="WW8Num22z5">
    <w:name w:val="WW8Num22z5"/>
    <w:rsid w:val="003B2B82"/>
  </w:style>
  <w:style w:type="character" w:customStyle="1" w:styleId="WW8Num22z6">
    <w:name w:val="WW8Num22z6"/>
    <w:rsid w:val="003B2B82"/>
  </w:style>
  <w:style w:type="character" w:customStyle="1" w:styleId="WW8Num22z7">
    <w:name w:val="WW8Num22z7"/>
    <w:rsid w:val="003B2B82"/>
  </w:style>
  <w:style w:type="character" w:customStyle="1" w:styleId="WW8Num22z8">
    <w:name w:val="WW8Num22z8"/>
    <w:rsid w:val="003B2B82"/>
  </w:style>
  <w:style w:type="character" w:customStyle="1" w:styleId="WW8Num23z0">
    <w:name w:val="WW8Num23z0"/>
    <w:rsid w:val="003B2B82"/>
    <w:rPr>
      <w:rFonts w:ascii="Calibri" w:hAnsi="Calibri" w:cs="Calibri" w:hint="default"/>
      <w:b w:val="0"/>
    </w:rPr>
  </w:style>
  <w:style w:type="character" w:customStyle="1" w:styleId="WW8Num23z1">
    <w:name w:val="WW8Num23z1"/>
    <w:rsid w:val="003B2B82"/>
  </w:style>
  <w:style w:type="character" w:customStyle="1" w:styleId="WW8Num23z2">
    <w:name w:val="WW8Num23z2"/>
    <w:rsid w:val="003B2B82"/>
  </w:style>
  <w:style w:type="character" w:customStyle="1" w:styleId="WW8Num23z3">
    <w:name w:val="WW8Num23z3"/>
    <w:rsid w:val="003B2B82"/>
  </w:style>
  <w:style w:type="character" w:customStyle="1" w:styleId="WW8Num23z4">
    <w:name w:val="WW8Num23z4"/>
    <w:rsid w:val="003B2B82"/>
  </w:style>
  <w:style w:type="character" w:customStyle="1" w:styleId="WW8Num23z5">
    <w:name w:val="WW8Num23z5"/>
    <w:rsid w:val="003B2B82"/>
  </w:style>
  <w:style w:type="character" w:customStyle="1" w:styleId="WW8Num23z6">
    <w:name w:val="WW8Num23z6"/>
    <w:rsid w:val="003B2B82"/>
  </w:style>
  <w:style w:type="character" w:customStyle="1" w:styleId="WW8Num23z7">
    <w:name w:val="WW8Num23z7"/>
    <w:rsid w:val="003B2B82"/>
  </w:style>
  <w:style w:type="character" w:customStyle="1" w:styleId="WW8Num23z8">
    <w:name w:val="WW8Num23z8"/>
    <w:rsid w:val="003B2B82"/>
  </w:style>
  <w:style w:type="character" w:customStyle="1" w:styleId="WW8Num24z0">
    <w:name w:val="WW8Num24z0"/>
    <w:rsid w:val="003B2B82"/>
    <w:rPr>
      <w:rFonts w:hint="default"/>
    </w:rPr>
  </w:style>
  <w:style w:type="character" w:customStyle="1" w:styleId="WW8Num24z1">
    <w:name w:val="WW8Num24z1"/>
    <w:rsid w:val="003B2B82"/>
  </w:style>
  <w:style w:type="character" w:customStyle="1" w:styleId="WW8Num24z2">
    <w:name w:val="WW8Num24z2"/>
    <w:rsid w:val="003B2B82"/>
  </w:style>
  <w:style w:type="character" w:customStyle="1" w:styleId="WW8Num24z3">
    <w:name w:val="WW8Num24z3"/>
    <w:rsid w:val="003B2B82"/>
  </w:style>
  <w:style w:type="character" w:customStyle="1" w:styleId="WW8Num24z4">
    <w:name w:val="WW8Num24z4"/>
    <w:rsid w:val="003B2B82"/>
  </w:style>
  <w:style w:type="character" w:customStyle="1" w:styleId="WW8Num24z5">
    <w:name w:val="WW8Num24z5"/>
    <w:rsid w:val="003B2B82"/>
  </w:style>
  <w:style w:type="character" w:customStyle="1" w:styleId="WW8Num24z6">
    <w:name w:val="WW8Num24z6"/>
    <w:rsid w:val="003B2B82"/>
  </w:style>
  <w:style w:type="character" w:customStyle="1" w:styleId="WW8Num24z7">
    <w:name w:val="WW8Num24z7"/>
    <w:rsid w:val="003B2B82"/>
  </w:style>
  <w:style w:type="character" w:customStyle="1" w:styleId="WW8Num24z8">
    <w:name w:val="WW8Num24z8"/>
    <w:rsid w:val="003B2B82"/>
  </w:style>
  <w:style w:type="character" w:customStyle="1" w:styleId="WW8Num25z0">
    <w:name w:val="WW8Num25z0"/>
    <w:rsid w:val="003B2B82"/>
    <w:rPr>
      <w:rFonts w:ascii="Calibri" w:hAnsi="Calibri" w:cs="Calibri" w:hint="default"/>
    </w:rPr>
  </w:style>
  <w:style w:type="character" w:customStyle="1" w:styleId="WW8Num25z1">
    <w:name w:val="WW8Num25z1"/>
    <w:rsid w:val="003B2B82"/>
  </w:style>
  <w:style w:type="character" w:customStyle="1" w:styleId="WW8Num25z2">
    <w:name w:val="WW8Num25z2"/>
    <w:rsid w:val="003B2B82"/>
  </w:style>
  <w:style w:type="character" w:customStyle="1" w:styleId="WW8Num25z3">
    <w:name w:val="WW8Num25z3"/>
    <w:rsid w:val="003B2B82"/>
  </w:style>
  <w:style w:type="character" w:customStyle="1" w:styleId="WW8Num25z4">
    <w:name w:val="WW8Num25z4"/>
    <w:rsid w:val="003B2B82"/>
  </w:style>
  <w:style w:type="character" w:customStyle="1" w:styleId="WW8Num25z5">
    <w:name w:val="WW8Num25z5"/>
    <w:rsid w:val="003B2B82"/>
  </w:style>
  <w:style w:type="character" w:customStyle="1" w:styleId="WW8Num25z6">
    <w:name w:val="WW8Num25z6"/>
    <w:rsid w:val="003B2B82"/>
  </w:style>
  <w:style w:type="character" w:customStyle="1" w:styleId="WW8Num25z7">
    <w:name w:val="WW8Num25z7"/>
    <w:rsid w:val="003B2B82"/>
  </w:style>
  <w:style w:type="character" w:customStyle="1" w:styleId="WW8Num25z8">
    <w:name w:val="WW8Num25z8"/>
    <w:rsid w:val="003B2B82"/>
  </w:style>
  <w:style w:type="character" w:customStyle="1" w:styleId="WW8Num26z0">
    <w:name w:val="WW8Num26z0"/>
    <w:rsid w:val="003B2B82"/>
    <w:rPr>
      <w:rFonts w:ascii="Calibri" w:hAnsi="Calibri" w:cs="Calibri" w:hint="default"/>
      <w:b w:val="0"/>
      <w:sz w:val="24"/>
      <w:szCs w:val="22"/>
    </w:rPr>
  </w:style>
  <w:style w:type="character" w:customStyle="1" w:styleId="WW8Num26z1">
    <w:name w:val="WW8Num26z1"/>
    <w:rsid w:val="003B2B82"/>
  </w:style>
  <w:style w:type="character" w:customStyle="1" w:styleId="WW8Num26z2">
    <w:name w:val="WW8Num26z2"/>
    <w:rsid w:val="003B2B82"/>
  </w:style>
  <w:style w:type="character" w:customStyle="1" w:styleId="WW8Num26z3">
    <w:name w:val="WW8Num26z3"/>
    <w:rsid w:val="003B2B82"/>
  </w:style>
  <w:style w:type="character" w:customStyle="1" w:styleId="WW8Num26z4">
    <w:name w:val="WW8Num26z4"/>
    <w:rsid w:val="003B2B82"/>
  </w:style>
  <w:style w:type="character" w:customStyle="1" w:styleId="WW8Num26z5">
    <w:name w:val="WW8Num26z5"/>
    <w:rsid w:val="003B2B82"/>
  </w:style>
  <w:style w:type="character" w:customStyle="1" w:styleId="WW8Num26z6">
    <w:name w:val="WW8Num26z6"/>
    <w:rsid w:val="003B2B82"/>
  </w:style>
  <w:style w:type="character" w:customStyle="1" w:styleId="WW8Num26z7">
    <w:name w:val="WW8Num26z7"/>
    <w:rsid w:val="003B2B82"/>
  </w:style>
  <w:style w:type="character" w:customStyle="1" w:styleId="WW8Num26z8">
    <w:name w:val="WW8Num26z8"/>
    <w:rsid w:val="003B2B82"/>
  </w:style>
  <w:style w:type="character" w:customStyle="1" w:styleId="WW8Num27z0">
    <w:name w:val="WW8Num27z0"/>
    <w:rsid w:val="003B2B82"/>
    <w:rPr>
      <w:rFonts w:ascii="Calibri" w:hAnsi="Calibri" w:cs="Calibri" w:hint="default"/>
      <w:b w:val="0"/>
      <w:color w:val="000000"/>
      <w:sz w:val="22"/>
      <w:szCs w:val="22"/>
    </w:rPr>
  </w:style>
  <w:style w:type="character" w:customStyle="1" w:styleId="WW8Num28z0">
    <w:name w:val="WW8Num28z0"/>
    <w:rsid w:val="003B2B82"/>
  </w:style>
  <w:style w:type="character" w:customStyle="1" w:styleId="WW8Num28z1">
    <w:name w:val="WW8Num28z1"/>
    <w:rsid w:val="003B2B82"/>
  </w:style>
  <w:style w:type="character" w:customStyle="1" w:styleId="WW8Num28z2">
    <w:name w:val="WW8Num28z2"/>
    <w:rsid w:val="003B2B82"/>
  </w:style>
  <w:style w:type="character" w:customStyle="1" w:styleId="WW8Num28z3">
    <w:name w:val="WW8Num28z3"/>
    <w:rsid w:val="003B2B82"/>
  </w:style>
  <w:style w:type="character" w:customStyle="1" w:styleId="WW8Num28z4">
    <w:name w:val="WW8Num28z4"/>
    <w:rsid w:val="003B2B82"/>
  </w:style>
  <w:style w:type="character" w:customStyle="1" w:styleId="WW8Num28z5">
    <w:name w:val="WW8Num28z5"/>
    <w:rsid w:val="003B2B82"/>
  </w:style>
  <w:style w:type="character" w:customStyle="1" w:styleId="WW8Num28z6">
    <w:name w:val="WW8Num28z6"/>
    <w:rsid w:val="003B2B82"/>
  </w:style>
  <w:style w:type="character" w:customStyle="1" w:styleId="WW8Num28z7">
    <w:name w:val="WW8Num28z7"/>
    <w:rsid w:val="003B2B82"/>
  </w:style>
  <w:style w:type="character" w:customStyle="1" w:styleId="WW8Num28z8">
    <w:name w:val="WW8Num28z8"/>
    <w:rsid w:val="003B2B82"/>
  </w:style>
  <w:style w:type="character" w:customStyle="1" w:styleId="WW8Num29z0">
    <w:name w:val="WW8Num29z0"/>
    <w:rsid w:val="003B2B82"/>
    <w:rPr>
      <w:rFonts w:ascii="Calibri" w:hAnsi="Calibri" w:cs="Calibri"/>
      <w:b/>
      <w:sz w:val="22"/>
      <w:szCs w:val="22"/>
    </w:rPr>
  </w:style>
  <w:style w:type="character" w:customStyle="1" w:styleId="WW8Num29z1">
    <w:name w:val="WW8Num29z1"/>
    <w:rsid w:val="003B2B82"/>
  </w:style>
  <w:style w:type="character" w:customStyle="1" w:styleId="WW8Num29z2">
    <w:name w:val="WW8Num29z2"/>
    <w:rsid w:val="003B2B82"/>
  </w:style>
  <w:style w:type="character" w:customStyle="1" w:styleId="WW8Num29z3">
    <w:name w:val="WW8Num29z3"/>
    <w:rsid w:val="003B2B82"/>
  </w:style>
  <w:style w:type="character" w:customStyle="1" w:styleId="WW8Num29z4">
    <w:name w:val="WW8Num29z4"/>
    <w:rsid w:val="003B2B82"/>
  </w:style>
  <w:style w:type="character" w:customStyle="1" w:styleId="WW8Num29z5">
    <w:name w:val="WW8Num29z5"/>
    <w:rsid w:val="003B2B82"/>
  </w:style>
  <w:style w:type="character" w:customStyle="1" w:styleId="WW8Num29z6">
    <w:name w:val="WW8Num29z6"/>
    <w:rsid w:val="003B2B82"/>
  </w:style>
  <w:style w:type="character" w:customStyle="1" w:styleId="WW8Num29z7">
    <w:name w:val="WW8Num29z7"/>
    <w:rsid w:val="003B2B82"/>
  </w:style>
  <w:style w:type="character" w:customStyle="1" w:styleId="WW8Num29z8">
    <w:name w:val="WW8Num29z8"/>
    <w:rsid w:val="003B2B82"/>
  </w:style>
  <w:style w:type="character" w:customStyle="1" w:styleId="WW8Num30z0">
    <w:name w:val="WW8Num30z0"/>
    <w:rsid w:val="003B2B82"/>
    <w:rPr>
      <w:rFonts w:ascii="Calibri" w:hAnsi="Calibri" w:cs="Calibri"/>
      <w:b w:val="0"/>
      <w:spacing w:val="-6"/>
      <w:w w:val="101"/>
      <w:sz w:val="22"/>
      <w:szCs w:val="22"/>
      <w:lang w:eastAsia="pl-PL"/>
    </w:rPr>
  </w:style>
  <w:style w:type="character" w:customStyle="1" w:styleId="WW8Num30z1">
    <w:name w:val="WW8Num30z1"/>
    <w:rsid w:val="003B2B82"/>
  </w:style>
  <w:style w:type="character" w:customStyle="1" w:styleId="WW8Num30z2">
    <w:name w:val="WW8Num30z2"/>
    <w:rsid w:val="003B2B82"/>
  </w:style>
  <w:style w:type="character" w:customStyle="1" w:styleId="WW8Num30z3">
    <w:name w:val="WW8Num30z3"/>
    <w:rsid w:val="003B2B82"/>
  </w:style>
  <w:style w:type="character" w:customStyle="1" w:styleId="WW8Num30z4">
    <w:name w:val="WW8Num30z4"/>
    <w:rsid w:val="003B2B82"/>
  </w:style>
  <w:style w:type="character" w:customStyle="1" w:styleId="WW8Num30z5">
    <w:name w:val="WW8Num30z5"/>
    <w:rsid w:val="003B2B82"/>
  </w:style>
  <w:style w:type="character" w:customStyle="1" w:styleId="WW8Num30z6">
    <w:name w:val="WW8Num30z6"/>
    <w:rsid w:val="003B2B82"/>
  </w:style>
  <w:style w:type="character" w:customStyle="1" w:styleId="WW8Num30z7">
    <w:name w:val="WW8Num30z7"/>
    <w:rsid w:val="003B2B82"/>
  </w:style>
  <w:style w:type="character" w:customStyle="1" w:styleId="WW8Num30z8">
    <w:name w:val="WW8Num30z8"/>
    <w:rsid w:val="003B2B82"/>
  </w:style>
  <w:style w:type="character" w:customStyle="1" w:styleId="WW8Num31z0">
    <w:name w:val="WW8Num31z0"/>
    <w:rsid w:val="003B2B82"/>
  </w:style>
  <w:style w:type="character" w:customStyle="1" w:styleId="WW8Num31z1">
    <w:name w:val="WW8Num31z1"/>
    <w:rsid w:val="003B2B82"/>
  </w:style>
  <w:style w:type="character" w:customStyle="1" w:styleId="WW8Num31z2">
    <w:name w:val="WW8Num31z2"/>
    <w:rsid w:val="003B2B82"/>
    <w:rPr>
      <w:rFonts w:ascii="Calibri" w:hAnsi="Calibri" w:cs="Calibri"/>
      <w:sz w:val="22"/>
      <w:szCs w:val="22"/>
    </w:rPr>
  </w:style>
  <w:style w:type="character" w:customStyle="1" w:styleId="WW8Num31z3">
    <w:name w:val="WW8Num31z3"/>
    <w:rsid w:val="003B2B82"/>
  </w:style>
  <w:style w:type="character" w:customStyle="1" w:styleId="WW8Num31z4">
    <w:name w:val="WW8Num31z4"/>
    <w:rsid w:val="003B2B82"/>
    <w:rPr>
      <w:rFonts w:ascii="Calibri" w:hAnsi="Calibri" w:cs="Calibri"/>
      <w:b w:val="0"/>
      <w:sz w:val="22"/>
      <w:szCs w:val="22"/>
    </w:rPr>
  </w:style>
  <w:style w:type="character" w:customStyle="1" w:styleId="WW8Num31z5">
    <w:name w:val="WW8Num31z5"/>
    <w:rsid w:val="003B2B82"/>
  </w:style>
  <w:style w:type="character" w:customStyle="1" w:styleId="WW8Num31z6">
    <w:name w:val="WW8Num31z6"/>
    <w:rsid w:val="003B2B82"/>
  </w:style>
  <w:style w:type="character" w:customStyle="1" w:styleId="WW8Num31z7">
    <w:name w:val="WW8Num31z7"/>
    <w:rsid w:val="003B2B82"/>
  </w:style>
  <w:style w:type="character" w:customStyle="1" w:styleId="WW8Num31z8">
    <w:name w:val="WW8Num31z8"/>
    <w:rsid w:val="003B2B82"/>
  </w:style>
  <w:style w:type="character" w:customStyle="1" w:styleId="WW8Num32z0">
    <w:name w:val="WW8Num32z0"/>
    <w:rsid w:val="003B2B82"/>
  </w:style>
  <w:style w:type="character" w:customStyle="1" w:styleId="WW8Num32z1">
    <w:name w:val="WW8Num32z1"/>
    <w:rsid w:val="003B2B82"/>
    <w:rPr>
      <w:rFonts w:ascii="Calibri" w:eastAsia="Times New Roman" w:hAnsi="Calibri" w:cs="Times New Roman" w:hint="default"/>
      <w:sz w:val="22"/>
      <w:szCs w:val="22"/>
      <w:lang w:eastAsia="pl-PL"/>
    </w:rPr>
  </w:style>
  <w:style w:type="character" w:customStyle="1" w:styleId="WW8Num32z2">
    <w:name w:val="WW8Num32z2"/>
    <w:rsid w:val="003B2B82"/>
    <w:rPr>
      <w:rFonts w:ascii="Calibri" w:hAnsi="Calibri" w:cs="Calibri" w:hint="default"/>
      <w:sz w:val="22"/>
      <w:szCs w:val="22"/>
    </w:rPr>
  </w:style>
  <w:style w:type="character" w:customStyle="1" w:styleId="WW8Num32z3">
    <w:name w:val="WW8Num32z3"/>
    <w:rsid w:val="003B2B82"/>
  </w:style>
  <w:style w:type="character" w:customStyle="1" w:styleId="WW8Num32z4">
    <w:name w:val="WW8Num32z4"/>
    <w:rsid w:val="003B2B82"/>
    <w:rPr>
      <w:b w:val="0"/>
    </w:rPr>
  </w:style>
  <w:style w:type="character" w:customStyle="1" w:styleId="WW8Num32z5">
    <w:name w:val="WW8Num32z5"/>
    <w:rsid w:val="003B2B82"/>
  </w:style>
  <w:style w:type="character" w:customStyle="1" w:styleId="WW8Num32z6">
    <w:name w:val="WW8Num32z6"/>
    <w:rsid w:val="003B2B82"/>
  </w:style>
  <w:style w:type="character" w:customStyle="1" w:styleId="WW8Num32z7">
    <w:name w:val="WW8Num32z7"/>
    <w:rsid w:val="003B2B82"/>
  </w:style>
  <w:style w:type="character" w:customStyle="1" w:styleId="WW8Num32z8">
    <w:name w:val="WW8Num32z8"/>
    <w:rsid w:val="003B2B82"/>
  </w:style>
  <w:style w:type="character" w:customStyle="1" w:styleId="WW8Num33z0">
    <w:name w:val="WW8Num33z0"/>
    <w:rsid w:val="003B2B82"/>
    <w:rPr>
      <w:rFonts w:ascii="Calibri" w:hAnsi="Calibri" w:cs="Calibri"/>
      <w:sz w:val="22"/>
      <w:szCs w:val="22"/>
      <w:lang w:eastAsia="pl-PL"/>
    </w:rPr>
  </w:style>
  <w:style w:type="character" w:customStyle="1" w:styleId="WW8Num33z1">
    <w:name w:val="WW8Num33z1"/>
    <w:rsid w:val="003B2B82"/>
  </w:style>
  <w:style w:type="character" w:customStyle="1" w:styleId="WW8Num33z2">
    <w:name w:val="WW8Num33z2"/>
    <w:rsid w:val="003B2B82"/>
  </w:style>
  <w:style w:type="character" w:customStyle="1" w:styleId="WW8Num33z3">
    <w:name w:val="WW8Num33z3"/>
    <w:rsid w:val="003B2B82"/>
  </w:style>
  <w:style w:type="character" w:customStyle="1" w:styleId="WW8Num33z4">
    <w:name w:val="WW8Num33z4"/>
    <w:rsid w:val="003B2B82"/>
  </w:style>
  <w:style w:type="character" w:customStyle="1" w:styleId="WW8Num33z5">
    <w:name w:val="WW8Num33z5"/>
    <w:rsid w:val="003B2B82"/>
  </w:style>
  <w:style w:type="character" w:customStyle="1" w:styleId="WW8Num33z6">
    <w:name w:val="WW8Num33z6"/>
    <w:rsid w:val="003B2B82"/>
  </w:style>
  <w:style w:type="character" w:customStyle="1" w:styleId="WW8Num33z7">
    <w:name w:val="WW8Num33z7"/>
    <w:rsid w:val="003B2B82"/>
  </w:style>
  <w:style w:type="character" w:customStyle="1" w:styleId="WW8Num33z8">
    <w:name w:val="WW8Num33z8"/>
    <w:rsid w:val="003B2B82"/>
  </w:style>
  <w:style w:type="character" w:customStyle="1" w:styleId="WW8Num34z0">
    <w:name w:val="WW8Num34z0"/>
    <w:rsid w:val="003B2B82"/>
  </w:style>
  <w:style w:type="character" w:customStyle="1" w:styleId="WW8Num34z1">
    <w:name w:val="WW8Num34z1"/>
    <w:rsid w:val="003B2B82"/>
  </w:style>
  <w:style w:type="character" w:customStyle="1" w:styleId="WW8Num34z2">
    <w:name w:val="WW8Num34z2"/>
    <w:rsid w:val="003B2B82"/>
  </w:style>
  <w:style w:type="character" w:customStyle="1" w:styleId="WW8Num34z3">
    <w:name w:val="WW8Num34z3"/>
    <w:rsid w:val="003B2B82"/>
  </w:style>
  <w:style w:type="character" w:customStyle="1" w:styleId="WW8Num34z4">
    <w:name w:val="WW8Num34z4"/>
    <w:rsid w:val="003B2B82"/>
  </w:style>
  <w:style w:type="character" w:customStyle="1" w:styleId="WW8Num34z5">
    <w:name w:val="WW8Num34z5"/>
    <w:rsid w:val="003B2B82"/>
  </w:style>
  <w:style w:type="character" w:customStyle="1" w:styleId="WW8Num34z6">
    <w:name w:val="WW8Num34z6"/>
    <w:rsid w:val="003B2B82"/>
  </w:style>
  <w:style w:type="character" w:customStyle="1" w:styleId="WW8Num34z7">
    <w:name w:val="WW8Num34z7"/>
    <w:rsid w:val="003B2B82"/>
  </w:style>
  <w:style w:type="character" w:customStyle="1" w:styleId="WW8Num34z8">
    <w:name w:val="WW8Num34z8"/>
    <w:rsid w:val="003B2B82"/>
  </w:style>
  <w:style w:type="character" w:customStyle="1" w:styleId="Domylnaczcionkaakapitu3">
    <w:name w:val="Domyślna czcionka akapitu3"/>
    <w:rsid w:val="003B2B82"/>
  </w:style>
  <w:style w:type="character" w:customStyle="1" w:styleId="WW8Num2z1">
    <w:name w:val="WW8Num2z1"/>
    <w:rsid w:val="003B2B82"/>
  </w:style>
  <w:style w:type="character" w:customStyle="1" w:styleId="WW8Num2z2">
    <w:name w:val="WW8Num2z2"/>
    <w:rsid w:val="003B2B82"/>
  </w:style>
  <w:style w:type="character" w:customStyle="1" w:styleId="WW8Num2z3">
    <w:name w:val="WW8Num2z3"/>
    <w:rsid w:val="003B2B82"/>
  </w:style>
  <w:style w:type="character" w:customStyle="1" w:styleId="WW8Num2z4">
    <w:name w:val="WW8Num2z4"/>
    <w:rsid w:val="003B2B82"/>
  </w:style>
  <w:style w:type="character" w:customStyle="1" w:styleId="WW8Num2z5">
    <w:name w:val="WW8Num2z5"/>
    <w:rsid w:val="003B2B82"/>
  </w:style>
  <w:style w:type="character" w:customStyle="1" w:styleId="WW8Num2z6">
    <w:name w:val="WW8Num2z6"/>
    <w:rsid w:val="003B2B82"/>
  </w:style>
  <w:style w:type="character" w:customStyle="1" w:styleId="WW8Num2z7">
    <w:name w:val="WW8Num2z7"/>
    <w:rsid w:val="003B2B82"/>
  </w:style>
  <w:style w:type="character" w:customStyle="1" w:styleId="WW8Num2z8">
    <w:name w:val="WW8Num2z8"/>
    <w:rsid w:val="003B2B82"/>
  </w:style>
  <w:style w:type="character" w:customStyle="1" w:styleId="WW8Num4z1">
    <w:name w:val="WW8Num4z1"/>
    <w:rsid w:val="003B2B82"/>
  </w:style>
  <w:style w:type="character" w:customStyle="1" w:styleId="WW8Num4z2">
    <w:name w:val="WW8Num4z2"/>
    <w:rsid w:val="003B2B82"/>
  </w:style>
  <w:style w:type="character" w:customStyle="1" w:styleId="WW8Num4z3">
    <w:name w:val="WW8Num4z3"/>
    <w:rsid w:val="003B2B82"/>
  </w:style>
  <w:style w:type="character" w:customStyle="1" w:styleId="WW8Num4z4">
    <w:name w:val="WW8Num4z4"/>
    <w:rsid w:val="003B2B82"/>
  </w:style>
  <w:style w:type="character" w:customStyle="1" w:styleId="WW8Num4z5">
    <w:name w:val="WW8Num4z5"/>
    <w:rsid w:val="003B2B82"/>
  </w:style>
  <w:style w:type="character" w:customStyle="1" w:styleId="WW8Num4z6">
    <w:name w:val="WW8Num4z6"/>
    <w:rsid w:val="003B2B82"/>
  </w:style>
  <w:style w:type="character" w:customStyle="1" w:styleId="WW8Num4z7">
    <w:name w:val="WW8Num4z7"/>
    <w:rsid w:val="003B2B82"/>
  </w:style>
  <w:style w:type="character" w:customStyle="1" w:styleId="WW8Num4z8">
    <w:name w:val="WW8Num4z8"/>
    <w:rsid w:val="003B2B82"/>
  </w:style>
  <w:style w:type="character" w:customStyle="1" w:styleId="WW8Num27z1">
    <w:name w:val="WW8Num27z1"/>
    <w:rsid w:val="003B2B82"/>
  </w:style>
  <w:style w:type="character" w:customStyle="1" w:styleId="WW8Num27z2">
    <w:name w:val="WW8Num27z2"/>
    <w:rsid w:val="003B2B82"/>
  </w:style>
  <w:style w:type="character" w:customStyle="1" w:styleId="WW8Num27z3">
    <w:name w:val="WW8Num27z3"/>
    <w:rsid w:val="003B2B82"/>
  </w:style>
  <w:style w:type="character" w:customStyle="1" w:styleId="WW8Num27z4">
    <w:name w:val="WW8Num27z4"/>
    <w:rsid w:val="003B2B82"/>
  </w:style>
  <w:style w:type="character" w:customStyle="1" w:styleId="WW8Num27z5">
    <w:name w:val="WW8Num27z5"/>
    <w:rsid w:val="003B2B82"/>
  </w:style>
  <w:style w:type="character" w:customStyle="1" w:styleId="WW8Num27z6">
    <w:name w:val="WW8Num27z6"/>
    <w:rsid w:val="003B2B82"/>
  </w:style>
  <w:style w:type="character" w:customStyle="1" w:styleId="WW8Num27z7">
    <w:name w:val="WW8Num27z7"/>
    <w:rsid w:val="003B2B82"/>
  </w:style>
  <w:style w:type="character" w:customStyle="1" w:styleId="WW8Num27z8">
    <w:name w:val="WW8Num27z8"/>
    <w:rsid w:val="003B2B82"/>
  </w:style>
  <w:style w:type="character" w:customStyle="1" w:styleId="WW8Num35z0">
    <w:name w:val="WW8Num35z0"/>
    <w:rsid w:val="003B2B82"/>
    <w:rPr>
      <w:b/>
    </w:rPr>
  </w:style>
  <w:style w:type="character" w:customStyle="1" w:styleId="WW8Num35z1">
    <w:name w:val="WW8Num35z1"/>
    <w:rsid w:val="003B2B82"/>
    <w:rPr>
      <w:rFonts w:ascii="Calibri" w:eastAsia="Times New Roman" w:hAnsi="Calibri" w:cs="Times New Roman" w:hint="default"/>
      <w:b w:val="0"/>
      <w:color w:val="auto"/>
    </w:rPr>
  </w:style>
  <w:style w:type="character" w:customStyle="1" w:styleId="WW8Num35z2">
    <w:name w:val="WW8Num35z2"/>
    <w:rsid w:val="003B2B82"/>
  </w:style>
  <w:style w:type="character" w:customStyle="1" w:styleId="WW8Num35z3">
    <w:name w:val="WW8Num35z3"/>
    <w:rsid w:val="003B2B82"/>
  </w:style>
  <w:style w:type="character" w:customStyle="1" w:styleId="WW8Num35z4">
    <w:name w:val="WW8Num35z4"/>
    <w:rsid w:val="003B2B82"/>
    <w:rPr>
      <w:i w:val="0"/>
    </w:rPr>
  </w:style>
  <w:style w:type="character" w:customStyle="1" w:styleId="WW8Num35z5">
    <w:name w:val="WW8Num35z5"/>
    <w:rsid w:val="003B2B82"/>
  </w:style>
  <w:style w:type="character" w:customStyle="1" w:styleId="WW8Num35z6">
    <w:name w:val="WW8Num35z6"/>
    <w:rsid w:val="003B2B82"/>
  </w:style>
  <w:style w:type="character" w:customStyle="1" w:styleId="WW8Num35z7">
    <w:name w:val="WW8Num35z7"/>
    <w:rsid w:val="003B2B82"/>
  </w:style>
  <w:style w:type="character" w:customStyle="1" w:styleId="WW8Num35z8">
    <w:name w:val="WW8Num35z8"/>
    <w:rsid w:val="003B2B82"/>
  </w:style>
  <w:style w:type="character" w:customStyle="1" w:styleId="WW8Num36z0">
    <w:name w:val="WW8Num36z0"/>
    <w:rsid w:val="003B2B82"/>
  </w:style>
  <w:style w:type="character" w:customStyle="1" w:styleId="WW8Num36z1">
    <w:name w:val="WW8Num36z1"/>
    <w:rsid w:val="003B2B82"/>
  </w:style>
  <w:style w:type="character" w:customStyle="1" w:styleId="WW8Num36z2">
    <w:name w:val="WW8Num36z2"/>
    <w:rsid w:val="003B2B82"/>
  </w:style>
  <w:style w:type="character" w:customStyle="1" w:styleId="WW8Num36z3">
    <w:name w:val="WW8Num36z3"/>
    <w:rsid w:val="003B2B82"/>
  </w:style>
  <w:style w:type="character" w:customStyle="1" w:styleId="WW8Num36z4">
    <w:name w:val="WW8Num36z4"/>
    <w:rsid w:val="003B2B82"/>
  </w:style>
  <w:style w:type="character" w:customStyle="1" w:styleId="WW8Num36z5">
    <w:name w:val="WW8Num36z5"/>
    <w:rsid w:val="003B2B82"/>
  </w:style>
  <w:style w:type="character" w:customStyle="1" w:styleId="WW8Num36z6">
    <w:name w:val="WW8Num36z6"/>
    <w:rsid w:val="003B2B82"/>
  </w:style>
  <w:style w:type="character" w:customStyle="1" w:styleId="WW8Num36z7">
    <w:name w:val="WW8Num36z7"/>
    <w:rsid w:val="003B2B82"/>
  </w:style>
  <w:style w:type="character" w:customStyle="1" w:styleId="WW8Num36z8">
    <w:name w:val="WW8Num36z8"/>
    <w:rsid w:val="003B2B82"/>
  </w:style>
  <w:style w:type="character" w:customStyle="1" w:styleId="WW8Num37z0">
    <w:name w:val="WW8Num37z0"/>
    <w:rsid w:val="003B2B82"/>
    <w:rPr>
      <w:rFonts w:ascii="Calibri" w:hAnsi="Calibri" w:cs="Calibri"/>
      <w:b/>
      <w:sz w:val="22"/>
      <w:szCs w:val="22"/>
    </w:rPr>
  </w:style>
  <w:style w:type="character" w:customStyle="1" w:styleId="WW8Num37z1">
    <w:name w:val="WW8Num37z1"/>
    <w:rsid w:val="003B2B82"/>
  </w:style>
  <w:style w:type="character" w:customStyle="1" w:styleId="WW8Num37z2">
    <w:name w:val="WW8Num37z2"/>
    <w:rsid w:val="003B2B82"/>
  </w:style>
  <w:style w:type="character" w:customStyle="1" w:styleId="WW8Num37z3">
    <w:name w:val="WW8Num37z3"/>
    <w:rsid w:val="003B2B82"/>
  </w:style>
  <w:style w:type="character" w:customStyle="1" w:styleId="WW8Num37z4">
    <w:name w:val="WW8Num37z4"/>
    <w:rsid w:val="003B2B82"/>
  </w:style>
  <w:style w:type="character" w:customStyle="1" w:styleId="WW8Num37z5">
    <w:name w:val="WW8Num37z5"/>
    <w:rsid w:val="003B2B82"/>
  </w:style>
  <w:style w:type="character" w:customStyle="1" w:styleId="WW8Num37z6">
    <w:name w:val="WW8Num37z6"/>
    <w:rsid w:val="003B2B82"/>
  </w:style>
  <w:style w:type="character" w:customStyle="1" w:styleId="WW8Num37z7">
    <w:name w:val="WW8Num37z7"/>
    <w:rsid w:val="003B2B82"/>
  </w:style>
  <w:style w:type="character" w:customStyle="1" w:styleId="WW8Num37z8">
    <w:name w:val="WW8Num37z8"/>
    <w:rsid w:val="003B2B82"/>
  </w:style>
  <w:style w:type="character" w:customStyle="1" w:styleId="WW8Num38z0">
    <w:name w:val="WW8Num38z0"/>
    <w:rsid w:val="003B2B82"/>
    <w:rPr>
      <w:rFonts w:ascii="Calibri" w:hAnsi="Calibri" w:cs="Calibri"/>
      <w:b w:val="0"/>
      <w:spacing w:val="-6"/>
      <w:w w:val="101"/>
      <w:sz w:val="22"/>
      <w:szCs w:val="22"/>
    </w:rPr>
  </w:style>
  <w:style w:type="character" w:customStyle="1" w:styleId="WW8Num38z1">
    <w:name w:val="WW8Num38z1"/>
    <w:rsid w:val="003B2B82"/>
  </w:style>
  <w:style w:type="character" w:customStyle="1" w:styleId="WW8Num38z2">
    <w:name w:val="WW8Num38z2"/>
    <w:rsid w:val="003B2B82"/>
  </w:style>
  <w:style w:type="character" w:customStyle="1" w:styleId="WW8Num38z3">
    <w:name w:val="WW8Num38z3"/>
    <w:rsid w:val="003B2B82"/>
  </w:style>
  <w:style w:type="character" w:customStyle="1" w:styleId="WW8Num38z4">
    <w:name w:val="WW8Num38z4"/>
    <w:rsid w:val="003B2B82"/>
  </w:style>
  <w:style w:type="character" w:customStyle="1" w:styleId="WW8Num38z5">
    <w:name w:val="WW8Num38z5"/>
    <w:rsid w:val="003B2B82"/>
  </w:style>
  <w:style w:type="character" w:customStyle="1" w:styleId="WW8Num38z6">
    <w:name w:val="WW8Num38z6"/>
    <w:rsid w:val="003B2B82"/>
  </w:style>
  <w:style w:type="character" w:customStyle="1" w:styleId="WW8Num38z7">
    <w:name w:val="WW8Num38z7"/>
    <w:rsid w:val="003B2B82"/>
  </w:style>
  <w:style w:type="character" w:customStyle="1" w:styleId="WW8Num38z8">
    <w:name w:val="WW8Num38z8"/>
    <w:rsid w:val="003B2B82"/>
  </w:style>
  <w:style w:type="character" w:customStyle="1" w:styleId="WW8Num39z0">
    <w:name w:val="WW8Num39z0"/>
    <w:rsid w:val="003B2B82"/>
  </w:style>
  <w:style w:type="character" w:customStyle="1" w:styleId="WW8Num39z1">
    <w:name w:val="WW8Num39z1"/>
    <w:rsid w:val="003B2B82"/>
  </w:style>
  <w:style w:type="character" w:customStyle="1" w:styleId="WW8Num39z2">
    <w:name w:val="WW8Num39z2"/>
    <w:rsid w:val="003B2B82"/>
    <w:rPr>
      <w:rFonts w:ascii="Calibri" w:hAnsi="Calibri" w:cs="Calibri"/>
      <w:sz w:val="22"/>
      <w:szCs w:val="22"/>
    </w:rPr>
  </w:style>
  <w:style w:type="character" w:customStyle="1" w:styleId="WW8Num39z3">
    <w:name w:val="WW8Num39z3"/>
    <w:rsid w:val="003B2B82"/>
  </w:style>
  <w:style w:type="character" w:customStyle="1" w:styleId="WW8Num39z4">
    <w:name w:val="WW8Num39z4"/>
    <w:rsid w:val="003B2B82"/>
    <w:rPr>
      <w:rFonts w:ascii="Calibri" w:hAnsi="Calibri" w:cs="Calibri"/>
      <w:b w:val="0"/>
      <w:sz w:val="22"/>
      <w:szCs w:val="22"/>
    </w:rPr>
  </w:style>
  <w:style w:type="character" w:customStyle="1" w:styleId="WW8Num39z5">
    <w:name w:val="WW8Num39z5"/>
    <w:rsid w:val="003B2B82"/>
  </w:style>
  <w:style w:type="character" w:customStyle="1" w:styleId="WW8Num39z6">
    <w:name w:val="WW8Num39z6"/>
    <w:rsid w:val="003B2B82"/>
  </w:style>
  <w:style w:type="character" w:customStyle="1" w:styleId="WW8Num39z7">
    <w:name w:val="WW8Num39z7"/>
    <w:rsid w:val="003B2B82"/>
  </w:style>
  <w:style w:type="character" w:customStyle="1" w:styleId="WW8Num39z8">
    <w:name w:val="WW8Num39z8"/>
    <w:rsid w:val="003B2B82"/>
  </w:style>
  <w:style w:type="character" w:customStyle="1" w:styleId="WW8Num40z0">
    <w:name w:val="WW8Num40z0"/>
    <w:rsid w:val="003B2B82"/>
  </w:style>
  <w:style w:type="character" w:customStyle="1" w:styleId="WW8Num40z1">
    <w:name w:val="WW8Num40z1"/>
    <w:rsid w:val="003B2B82"/>
    <w:rPr>
      <w:rFonts w:ascii="Calibri" w:eastAsia="Times New Roman" w:hAnsi="Calibri" w:cs="Times New Roman" w:hint="default"/>
      <w:sz w:val="22"/>
      <w:szCs w:val="22"/>
    </w:rPr>
  </w:style>
  <w:style w:type="character" w:customStyle="1" w:styleId="WW8Num40z2">
    <w:name w:val="WW8Num40z2"/>
    <w:rsid w:val="003B2B82"/>
    <w:rPr>
      <w:rFonts w:ascii="Calibri" w:hAnsi="Calibri" w:cs="Calibri" w:hint="default"/>
      <w:sz w:val="22"/>
      <w:szCs w:val="22"/>
    </w:rPr>
  </w:style>
  <w:style w:type="character" w:customStyle="1" w:styleId="WW8Num40z3">
    <w:name w:val="WW8Num40z3"/>
    <w:rsid w:val="003B2B82"/>
  </w:style>
  <w:style w:type="character" w:customStyle="1" w:styleId="WW8Num40z4">
    <w:name w:val="WW8Num40z4"/>
    <w:rsid w:val="003B2B82"/>
    <w:rPr>
      <w:b w:val="0"/>
    </w:rPr>
  </w:style>
  <w:style w:type="character" w:customStyle="1" w:styleId="WW8Num40z5">
    <w:name w:val="WW8Num40z5"/>
    <w:rsid w:val="003B2B82"/>
  </w:style>
  <w:style w:type="character" w:customStyle="1" w:styleId="WW8Num40z6">
    <w:name w:val="WW8Num40z6"/>
    <w:rsid w:val="003B2B82"/>
  </w:style>
  <w:style w:type="character" w:customStyle="1" w:styleId="WW8Num40z7">
    <w:name w:val="WW8Num40z7"/>
    <w:rsid w:val="003B2B82"/>
  </w:style>
  <w:style w:type="character" w:customStyle="1" w:styleId="WW8Num40z8">
    <w:name w:val="WW8Num40z8"/>
    <w:rsid w:val="003B2B82"/>
  </w:style>
  <w:style w:type="character" w:customStyle="1" w:styleId="WW8Num41z0">
    <w:name w:val="WW8Num41z0"/>
    <w:rsid w:val="003B2B82"/>
    <w:rPr>
      <w:rFonts w:ascii="Calibri" w:hAnsi="Calibri" w:cs="Calibri"/>
      <w:sz w:val="22"/>
      <w:szCs w:val="22"/>
    </w:rPr>
  </w:style>
  <w:style w:type="character" w:customStyle="1" w:styleId="WW8Num41z1">
    <w:name w:val="WW8Num41z1"/>
    <w:rsid w:val="003B2B82"/>
  </w:style>
  <w:style w:type="character" w:customStyle="1" w:styleId="WW8Num41z2">
    <w:name w:val="WW8Num41z2"/>
    <w:rsid w:val="003B2B82"/>
  </w:style>
  <w:style w:type="character" w:customStyle="1" w:styleId="WW8Num41z3">
    <w:name w:val="WW8Num41z3"/>
    <w:rsid w:val="003B2B82"/>
  </w:style>
  <w:style w:type="character" w:customStyle="1" w:styleId="WW8Num41z4">
    <w:name w:val="WW8Num41z4"/>
    <w:rsid w:val="003B2B82"/>
  </w:style>
  <w:style w:type="character" w:customStyle="1" w:styleId="WW8Num41z5">
    <w:name w:val="WW8Num41z5"/>
    <w:rsid w:val="003B2B82"/>
  </w:style>
  <w:style w:type="character" w:customStyle="1" w:styleId="WW8Num41z6">
    <w:name w:val="WW8Num41z6"/>
    <w:rsid w:val="003B2B82"/>
  </w:style>
  <w:style w:type="character" w:customStyle="1" w:styleId="WW8Num41z7">
    <w:name w:val="WW8Num41z7"/>
    <w:rsid w:val="003B2B82"/>
  </w:style>
  <w:style w:type="character" w:customStyle="1" w:styleId="WW8Num41z8">
    <w:name w:val="WW8Num41z8"/>
    <w:rsid w:val="003B2B82"/>
  </w:style>
  <w:style w:type="character" w:customStyle="1" w:styleId="WW8Num42z0">
    <w:name w:val="WW8Num42z0"/>
    <w:rsid w:val="003B2B82"/>
  </w:style>
  <w:style w:type="character" w:customStyle="1" w:styleId="WW8Num42z1">
    <w:name w:val="WW8Num42z1"/>
    <w:rsid w:val="003B2B82"/>
  </w:style>
  <w:style w:type="character" w:customStyle="1" w:styleId="WW8Num42z2">
    <w:name w:val="WW8Num42z2"/>
    <w:rsid w:val="003B2B82"/>
  </w:style>
  <w:style w:type="character" w:customStyle="1" w:styleId="WW8Num42z3">
    <w:name w:val="WW8Num42z3"/>
    <w:rsid w:val="003B2B82"/>
  </w:style>
  <w:style w:type="character" w:customStyle="1" w:styleId="WW8Num42z4">
    <w:name w:val="WW8Num42z4"/>
    <w:rsid w:val="003B2B82"/>
  </w:style>
  <w:style w:type="character" w:customStyle="1" w:styleId="WW8Num42z5">
    <w:name w:val="WW8Num42z5"/>
    <w:rsid w:val="003B2B82"/>
  </w:style>
  <w:style w:type="character" w:customStyle="1" w:styleId="WW8Num42z6">
    <w:name w:val="WW8Num42z6"/>
    <w:rsid w:val="003B2B82"/>
  </w:style>
  <w:style w:type="character" w:customStyle="1" w:styleId="WW8Num42z7">
    <w:name w:val="WW8Num42z7"/>
    <w:rsid w:val="003B2B82"/>
  </w:style>
  <w:style w:type="character" w:customStyle="1" w:styleId="WW8Num42z8">
    <w:name w:val="WW8Num42z8"/>
    <w:rsid w:val="003B2B82"/>
  </w:style>
  <w:style w:type="character" w:customStyle="1" w:styleId="WW8Num43z0">
    <w:name w:val="WW8Num43z0"/>
    <w:rsid w:val="003B2B82"/>
    <w:rPr>
      <w:rFonts w:ascii="Calibri" w:hAnsi="Calibri" w:cs="Calibri" w:hint="default"/>
      <w:sz w:val="22"/>
      <w:szCs w:val="22"/>
    </w:rPr>
  </w:style>
  <w:style w:type="character" w:customStyle="1" w:styleId="WW8Num43z1">
    <w:name w:val="WW8Num43z1"/>
    <w:rsid w:val="003B2B82"/>
  </w:style>
  <w:style w:type="character" w:customStyle="1" w:styleId="WW8Num43z2">
    <w:name w:val="WW8Num43z2"/>
    <w:rsid w:val="003B2B82"/>
  </w:style>
  <w:style w:type="character" w:customStyle="1" w:styleId="WW8Num43z3">
    <w:name w:val="WW8Num43z3"/>
    <w:rsid w:val="003B2B82"/>
  </w:style>
  <w:style w:type="character" w:customStyle="1" w:styleId="WW8Num43z4">
    <w:name w:val="WW8Num43z4"/>
    <w:rsid w:val="003B2B82"/>
  </w:style>
  <w:style w:type="character" w:customStyle="1" w:styleId="WW8Num43z5">
    <w:name w:val="WW8Num43z5"/>
    <w:rsid w:val="003B2B82"/>
  </w:style>
  <w:style w:type="character" w:customStyle="1" w:styleId="WW8Num43z6">
    <w:name w:val="WW8Num43z6"/>
    <w:rsid w:val="003B2B82"/>
  </w:style>
  <w:style w:type="character" w:customStyle="1" w:styleId="WW8Num43z7">
    <w:name w:val="WW8Num43z7"/>
    <w:rsid w:val="003B2B82"/>
  </w:style>
  <w:style w:type="character" w:customStyle="1" w:styleId="WW8Num43z8">
    <w:name w:val="WW8Num43z8"/>
    <w:rsid w:val="003B2B82"/>
  </w:style>
  <w:style w:type="character" w:customStyle="1" w:styleId="WW8Num44z0">
    <w:name w:val="WW8Num44z0"/>
    <w:rsid w:val="003B2B82"/>
    <w:rPr>
      <w:rFonts w:ascii="Calibri" w:hAnsi="Calibri" w:cs="Calibri" w:hint="default"/>
      <w:sz w:val="22"/>
      <w:szCs w:val="22"/>
    </w:rPr>
  </w:style>
  <w:style w:type="character" w:customStyle="1" w:styleId="WW8Num44z1">
    <w:name w:val="WW8Num44z1"/>
    <w:rsid w:val="003B2B82"/>
  </w:style>
  <w:style w:type="character" w:customStyle="1" w:styleId="WW8Num44z2">
    <w:name w:val="WW8Num44z2"/>
    <w:rsid w:val="003B2B82"/>
  </w:style>
  <w:style w:type="character" w:customStyle="1" w:styleId="WW8Num44z3">
    <w:name w:val="WW8Num44z3"/>
    <w:rsid w:val="003B2B82"/>
  </w:style>
  <w:style w:type="character" w:customStyle="1" w:styleId="WW8Num44z4">
    <w:name w:val="WW8Num44z4"/>
    <w:rsid w:val="003B2B82"/>
  </w:style>
  <w:style w:type="character" w:customStyle="1" w:styleId="WW8Num44z5">
    <w:name w:val="WW8Num44z5"/>
    <w:rsid w:val="003B2B82"/>
  </w:style>
  <w:style w:type="character" w:customStyle="1" w:styleId="WW8Num44z6">
    <w:name w:val="WW8Num44z6"/>
    <w:rsid w:val="003B2B82"/>
  </w:style>
  <w:style w:type="character" w:customStyle="1" w:styleId="WW8Num44z7">
    <w:name w:val="WW8Num44z7"/>
    <w:rsid w:val="003B2B82"/>
  </w:style>
  <w:style w:type="character" w:customStyle="1" w:styleId="WW8Num44z8">
    <w:name w:val="WW8Num44z8"/>
    <w:rsid w:val="003B2B82"/>
  </w:style>
  <w:style w:type="character" w:customStyle="1" w:styleId="WW8Num45z0">
    <w:name w:val="WW8Num45z0"/>
    <w:rsid w:val="003B2B82"/>
  </w:style>
  <w:style w:type="character" w:customStyle="1" w:styleId="WW8Num45z1">
    <w:name w:val="WW8Num45z1"/>
    <w:rsid w:val="003B2B82"/>
  </w:style>
  <w:style w:type="character" w:customStyle="1" w:styleId="WW8Num45z2">
    <w:name w:val="WW8Num45z2"/>
    <w:rsid w:val="003B2B82"/>
    <w:rPr>
      <w:rFonts w:ascii="Calibri" w:hAnsi="Calibri" w:cs="Calibri"/>
      <w:sz w:val="22"/>
      <w:szCs w:val="22"/>
    </w:rPr>
  </w:style>
  <w:style w:type="character" w:customStyle="1" w:styleId="WW8Num45z3">
    <w:name w:val="WW8Num45z3"/>
    <w:rsid w:val="003B2B82"/>
  </w:style>
  <w:style w:type="character" w:customStyle="1" w:styleId="WW8Num45z4">
    <w:name w:val="WW8Num45z4"/>
    <w:rsid w:val="003B2B82"/>
    <w:rPr>
      <w:rFonts w:ascii="Calibri" w:hAnsi="Calibri" w:cs="Calibri"/>
      <w:b w:val="0"/>
      <w:sz w:val="22"/>
      <w:szCs w:val="22"/>
    </w:rPr>
  </w:style>
  <w:style w:type="character" w:customStyle="1" w:styleId="WW8Num45z5">
    <w:name w:val="WW8Num45z5"/>
    <w:rsid w:val="003B2B82"/>
  </w:style>
  <w:style w:type="character" w:customStyle="1" w:styleId="WW8Num45z6">
    <w:name w:val="WW8Num45z6"/>
    <w:rsid w:val="003B2B82"/>
  </w:style>
  <w:style w:type="character" w:customStyle="1" w:styleId="WW8Num45z7">
    <w:name w:val="WW8Num45z7"/>
    <w:rsid w:val="003B2B82"/>
  </w:style>
  <w:style w:type="character" w:customStyle="1" w:styleId="WW8Num45z8">
    <w:name w:val="WW8Num45z8"/>
    <w:rsid w:val="003B2B82"/>
  </w:style>
  <w:style w:type="character" w:customStyle="1" w:styleId="WW8Num46z0">
    <w:name w:val="WW8Num46z0"/>
    <w:rsid w:val="003B2B82"/>
    <w:rPr>
      <w:rFonts w:ascii="Arial" w:hAnsi="Arial" w:cs="Arial"/>
      <w:sz w:val="20"/>
      <w:szCs w:val="20"/>
    </w:rPr>
  </w:style>
  <w:style w:type="character" w:customStyle="1" w:styleId="WW8Num46z1">
    <w:name w:val="WW8Num46z1"/>
    <w:rsid w:val="003B2B82"/>
  </w:style>
  <w:style w:type="character" w:customStyle="1" w:styleId="WW8Num46z2">
    <w:name w:val="WW8Num46z2"/>
    <w:rsid w:val="003B2B82"/>
  </w:style>
  <w:style w:type="character" w:customStyle="1" w:styleId="WW8Num46z3">
    <w:name w:val="WW8Num46z3"/>
    <w:rsid w:val="003B2B82"/>
  </w:style>
  <w:style w:type="character" w:customStyle="1" w:styleId="WW8Num46z4">
    <w:name w:val="WW8Num46z4"/>
    <w:rsid w:val="003B2B82"/>
  </w:style>
  <w:style w:type="character" w:customStyle="1" w:styleId="WW8Num46z5">
    <w:name w:val="WW8Num46z5"/>
    <w:rsid w:val="003B2B82"/>
  </w:style>
  <w:style w:type="character" w:customStyle="1" w:styleId="WW8Num46z6">
    <w:name w:val="WW8Num46z6"/>
    <w:rsid w:val="003B2B82"/>
  </w:style>
  <w:style w:type="character" w:customStyle="1" w:styleId="WW8Num46z7">
    <w:name w:val="WW8Num46z7"/>
    <w:rsid w:val="003B2B82"/>
  </w:style>
  <w:style w:type="character" w:customStyle="1" w:styleId="WW8Num46z8">
    <w:name w:val="WW8Num46z8"/>
    <w:rsid w:val="003B2B82"/>
  </w:style>
  <w:style w:type="character" w:customStyle="1" w:styleId="WW8Num47z0">
    <w:name w:val="WW8Num47z0"/>
    <w:rsid w:val="003B2B82"/>
    <w:rPr>
      <w:rFonts w:ascii="Calibri" w:hAnsi="Calibri" w:cs="Calibri" w:hint="default"/>
      <w:sz w:val="22"/>
      <w:szCs w:val="22"/>
    </w:rPr>
  </w:style>
  <w:style w:type="character" w:customStyle="1" w:styleId="WW8Num47z1">
    <w:name w:val="WW8Num47z1"/>
    <w:rsid w:val="003B2B82"/>
  </w:style>
  <w:style w:type="character" w:customStyle="1" w:styleId="WW8Num47z2">
    <w:name w:val="WW8Num47z2"/>
    <w:rsid w:val="003B2B82"/>
  </w:style>
  <w:style w:type="character" w:customStyle="1" w:styleId="WW8Num47z3">
    <w:name w:val="WW8Num47z3"/>
    <w:rsid w:val="003B2B82"/>
  </w:style>
  <w:style w:type="character" w:customStyle="1" w:styleId="WW8Num47z4">
    <w:name w:val="WW8Num47z4"/>
    <w:rsid w:val="003B2B82"/>
  </w:style>
  <w:style w:type="character" w:customStyle="1" w:styleId="WW8Num47z5">
    <w:name w:val="WW8Num47z5"/>
    <w:rsid w:val="003B2B82"/>
  </w:style>
  <w:style w:type="character" w:customStyle="1" w:styleId="WW8Num47z6">
    <w:name w:val="WW8Num47z6"/>
    <w:rsid w:val="003B2B82"/>
  </w:style>
  <w:style w:type="character" w:customStyle="1" w:styleId="WW8Num47z7">
    <w:name w:val="WW8Num47z7"/>
    <w:rsid w:val="003B2B82"/>
  </w:style>
  <w:style w:type="character" w:customStyle="1" w:styleId="WW8Num47z8">
    <w:name w:val="WW8Num47z8"/>
    <w:rsid w:val="003B2B82"/>
  </w:style>
  <w:style w:type="character" w:customStyle="1" w:styleId="WW8Num48z0">
    <w:name w:val="WW8Num48z0"/>
    <w:rsid w:val="003B2B82"/>
    <w:rPr>
      <w:rFonts w:ascii="Calibri" w:hAnsi="Calibri" w:cs="Calibri" w:hint="default"/>
      <w:sz w:val="22"/>
      <w:szCs w:val="22"/>
    </w:rPr>
  </w:style>
  <w:style w:type="character" w:customStyle="1" w:styleId="WW8Num48z1">
    <w:name w:val="WW8Num48z1"/>
    <w:rsid w:val="003B2B82"/>
  </w:style>
  <w:style w:type="character" w:customStyle="1" w:styleId="WW8Num48z2">
    <w:name w:val="WW8Num48z2"/>
    <w:rsid w:val="003B2B82"/>
  </w:style>
  <w:style w:type="character" w:customStyle="1" w:styleId="WW8Num48z3">
    <w:name w:val="WW8Num48z3"/>
    <w:rsid w:val="003B2B82"/>
  </w:style>
  <w:style w:type="character" w:customStyle="1" w:styleId="WW8Num48z4">
    <w:name w:val="WW8Num48z4"/>
    <w:rsid w:val="003B2B82"/>
  </w:style>
  <w:style w:type="character" w:customStyle="1" w:styleId="WW8Num48z5">
    <w:name w:val="WW8Num48z5"/>
    <w:rsid w:val="003B2B82"/>
  </w:style>
  <w:style w:type="character" w:customStyle="1" w:styleId="WW8Num48z6">
    <w:name w:val="WW8Num48z6"/>
    <w:rsid w:val="003B2B82"/>
  </w:style>
  <w:style w:type="character" w:customStyle="1" w:styleId="WW8Num48z7">
    <w:name w:val="WW8Num48z7"/>
    <w:rsid w:val="003B2B82"/>
  </w:style>
  <w:style w:type="character" w:customStyle="1" w:styleId="WW8Num48z8">
    <w:name w:val="WW8Num48z8"/>
    <w:rsid w:val="003B2B82"/>
  </w:style>
  <w:style w:type="character" w:customStyle="1" w:styleId="WW8Num49z0">
    <w:name w:val="WW8Num49z0"/>
    <w:rsid w:val="003B2B82"/>
    <w:rPr>
      <w:rFonts w:ascii="Calibri" w:hAnsi="Calibri" w:cs="Calibri" w:hint="default"/>
      <w:sz w:val="22"/>
      <w:szCs w:val="22"/>
    </w:rPr>
  </w:style>
  <w:style w:type="character" w:customStyle="1" w:styleId="WW8Num49z1">
    <w:name w:val="WW8Num49z1"/>
    <w:rsid w:val="003B2B82"/>
  </w:style>
  <w:style w:type="character" w:customStyle="1" w:styleId="WW8Num49z2">
    <w:name w:val="WW8Num49z2"/>
    <w:rsid w:val="003B2B82"/>
  </w:style>
  <w:style w:type="character" w:customStyle="1" w:styleId="WW8Num49z3">
    <w:name w:val="WW8Num49z3"/>
    <w:rsid w:val="003B2B82"/>
  </w:style>
  <w:style w:type="character" w:customStyle="1" w:styleId="WW8Num49z4">
    <w:name w:val="WW8Num49z4"/>
    <w:rsid w:val="003B2B82"/>
  </w:style>
  <w:style w:type="character" w:customStyle="1" w:styleId="WW8Num49z5">
    <w:name w:val="WW8Num49z5"/>
    <w:rsid w:val="003B2B82"/>
  </w:style>
  <w:style w:type="character" w:customStyle="1" w:styleId="WW8Num49z6">
    <w:name w:val="WW8Num49z6"/>
    <w:rsid w:val="003B2B82"/>
  </w:style>
  <w:style w:type="character" w:customStyle="1" w:styleId="WW8Num49z7">
    <w:name w:val="WW8Num49z7"/>
    <w:rsid w:val="003B2B82"/>
  </w:style>
  <w:style w:type="character" w:customStyle="1" w:styleId="WW8Num49z8">
    <w:name w:val="WW8Num49z8"/>
    <w:rsid w:val="003B2B82"/>
  </w:style>
  <w:style w:type="character" w:customStyle="1" w:styleId="WW8Num50z0">
    <w:name w:val="WW8Num50z0"/>
    <w:rsid w:val="003B2B82"/>
    <w:rPr>
      <w:rFonts w:ascii="Calibri" w:hAnsi="Calibri" w:cs="Calibri" w:hint="default"/>
      <w:sz w:val="22"/>
      <w:szCs w:val="22"/>
    </w:rPr>
  </w:style>
  <w:style w:type="character" w:customStyle="1" w:styleId="WW8Num50z1">
    <w:name w:val="WW8Num50z1"/>
    <w:rsid w:val="003B2B82"/>
  </w:style>
  <w:style w:type="character" w:customStyle="1" w:styleId="WW8Num50z2">
    <w:name w:val="WW8Num50z2"/>
    <w:rsid w:val="003B2B82"/>
  </w:style>
  <w:style w:type="character" w:customStyle="1" w:styleId="WW8Num50z3">
    <w:name w:val="WW8Num50z3"/>
    <w:rsid w:val="003B2B82"/>
  </w:style>
  <w:style w:type="character" w:customStyle="1" w:styleId="WW8Num50z4">
    <w:name w:val="WW8Num50z4"/>
    <w:rsid w:val="003B2B82"/>
  </w:style>
  <w:style w:type="character" w:customStyle="1" w:styleId="WW8Num50z5">
    <w:name w:val="WW8Num50z5"/>
    <w:rsid w:val="003B2B82"/>
  </w:style>
  <w:style w:type="character" w:customStyle="1" w:styleId="WW8Num50z6">
    <w:name w:val="WW8Num50z6"/>
    <w:rsid w:val="003B2B82"/>
  </w:style>
  <w:style w:type="character" w:customStyle="1" w:styleId="WW8Num50z7">
    <w:name w:val="WW8Num50z7"/>
    <w:rsid w:val="003B2B82"/>
  </w:style>
  <w:style w:type="character" w:customStyle="1" w:styleId="WW8Num50z8">
    <w:name w:val="WW8Num50z8"/>
    <w:rsid w:val="003B2B82"/>
  </w:style>
  <w:style w:type="character" w:customStyle="1" w:styleId="WW8Num51z0">
    <w:name w:val="WW8Num51z0"/>
    <w:rsid w:val="003B2B82"/>
    <w:rPr>
      <w:rFonts w:ascii="Calibri" w:hAnsi="Calibri" w:cs="Calibri" w:hint="default"/>
      <w:b w:val="0"/>
    </w:rPr>
  </w:style>
  <w:style w:type="character" w:customStyle="1" w:styleId="WW8Num51z1">
    <w:name w:val="WW8Num51z1"/>
    <w:rsid w:val="003B2B82"/>
  </w:style>
  <w:style w:type="character" w:customStyle="1" w:styleId="WW8Num51z2">
    <w:name w:val="WW8Num51z2"/>
    <w:rsid w:val="003B2B82"/>
  </w:style>
  <w:style w:type="character" w:customStyle="1" w:styleId="WW8Num51z3">
    <w:name w:val="WW8Num51z3"/>
    <w:rsid w:val="003B2B82"/>
  </w:style>
  <w:style w:type="character" w:customStyle="1" w:styleId="WW8Num51z4">
    <w:name w:val="WW8Num51z4"/>
    <w:rsid w:val="003B2B82"/>
  </w:style>
  <w:style w:type="character" w:customStyle="1" w:styleId="WW8Num51z5">
    <w:name w:val="WW8Num51z5"/>
    <w:rsid w:val="003B2B82"/>
  </w:style>
  <w:style w:type="character" w:customStyle="1" w:styleId="WW8Num51z6">
    <w:name w:val="WW8Num51z6"/>
    <w:rsid w:val="003B2B82"/>
  </w:style>
  <w:style w:type="character" w:customStyle="1" w:styleId="WW8Num51z7">
    <w:name w:val="WW8Num51z7"/>
    <w:rsid w:val="003B2B82"/>
  </w:style>
  <w:style w:type="character" w:customStyle="1" w:styleId="WW8Num51z8">
    <w:name w:val="WW8Num51z8"/>
    <w:rsid w:val="003B2B82"/>
  </w:style>
  <w:style w:type="character" w:customStyle="1" w:styleId="WW8Num52z0">
    <w:name w:val="WW8Num52z0"/>
    <w:rsid w:val="003B2B82"/>
    <w:rPr>
      <w:rFonts w:hint="default"/>
    </w:rPr>
  </w:style>
  <w:style w:type="character" w:customStyle="1" w:styleId="WW8Num52z1">
    <w:name w:val="WW8Num52z1"/>
    <w:rsid w:val="003B2B82"/>
  </w:style>
  <w:style w:type="character" w:customStyle="1" w:styleId="WW8Num52z2">
    <w:name w:val="WW8Num52z2"/>
    <w:rsid w:val="003B2B82"/>
  </w:style>
  <w:style w:type="character" w:customStyle="1" w:styleId="WW8Num52z3">
    <w:name w:val="WW8Num52z3"/>
    <w:rsid w:val="003B2B82"/>
  </w:style>
  <w:style w:type="character" w:customStyle="1" w:styleId="WW8Num52z4">
    <w:name w:val="WW8Num52z4"/>
    <w:rsid w:val="003B2B82"/>
  </w:style>
  <w:style w:type="character" w:customStyle="1" w:styleId="WW8Num52z5">
    <w:name w:val="WW8Num52z5"/>
    <w:rsid w:val="003B2B82"/>
  </w:style>
  <w:style w:type="character" w:customStyle="1" w:styleId="WW8Num52z6">
    <w:name w:val="WW8Num52z6"/>
    <w:rsid w:val="003B2B82"/>
  </w:style>
  <w:style w:type="character" w:customStyle="1" w:styleId="WW8Num52z7">
    <w:name w:val="WW8Num52z7"/>
    <w:rsid w:val="003B2B82"/>
  </w:style>
  <w:style w:type="character" w:customStyle="1" w:styleId="WW8Num52z8">
    <w:name w:val="WW8Num52z8"/>
    <w:rsid w:val="003B2B82"/>
  </w:style>
  <w:style w:type="character" w:customStyle="1" w:styleId="WW8Num53z0">
    <w:name w:val="WW8Num53z0"/>
    <w:rsid w:val="003B2B82"/>
    <w:rPr>
      <w:rFonts w:ascii="Calibri" w:hAnsi="Calibri" w:cs="Calibri" w:hint="default"/>
    </w:rPr>
  </w:style>
  <w:style w:type="character" w:customStyle="1" w:styleId="WW8Num53z1">
    <w:name w:val="WW8Num53z1"/>
    <w:rsid w:val="003B2B82"/>
  </w:style>
  <w:style w:type="character" w:customStyle="1" w:styleId="WW8Num53z2">
    <w:name w:val="WW8Num53z2"/>
    <w:rsid w:val="003B2B82"/>
  </w:style>
  <w:style w:type="character" w:customStyle="1" w:styleId="WW8Num53z3">
    <w:name w:val="WW8Num53z3"/>
    <w:rsid w:val="003B2B82"/>
  </w:style>
  <w:style w:type="character" w:customStyle="1" w:styleId="WW8Num53z4">
    <w:name w:val="WW8Num53z4"/>
    <w:rsid w:val="003B2B82"/>
  </w:style>
  <w:style w:type="character" w:customStyle="1" w:styleId="WW8Num53z5">
    <w:name w:val="WW8Num53z5"/>
    <w:rsid w:val="003B2B82"/>
  </w:style>
  <w:style w:type="character" w:customStyle="1" w:styleId="WW8Num53z6">
    <w:name w:val="WW8Num53z6"/>
    <w:rsid w:val="003B2B82"/>
  </w:style>
  <w:style w:type="character" w:customStyle="1" w:styleId="WW8Num53z7">
    <w:name w:val="WW8Num53z7"/>
    <w:rsid w:val="003B2B82"/>
  </w:style>
  <w:style w:type="character" w:customStyle="1" w:styleId="WW8Num53z8">
    <w:name w:val="WW8Num53z8"/>
    <w:rsid w:val="003B2B82"/>
  </w:style>
  <w:style w:type="character" w:customStyle="1" w:styleId="WW8Num54z0">
    <w:name w:val="WW8Num54z0"/>
    <w:rsid w:val="003B2B82"/>
    <w:rPr>
      <w:rFonts w:ascii="Calibri" w:hAnsi="Calibri" w:cs="Calibri" w:hint="default"/>
      <w:b w:val="0"/>
      <w:sz w:val="24"/>
      <w:szCs w:val="22"/>
    </w:rPr>
  </w:style>
  <w:style w:type="character" w:customStyle="1" w:styleId="WW8Num54z1">
    <w:name w:val="WW8Num54z1"/>
    <w:rsid w:val="003B2B82"/>
  </w:style>
  <w:style w:type="character" w:customStyle="1" w:styleId="WW8Num54z2">
    <w:name w:val="WW8Num54z2"/>
    <w:rsid w:val="003B2B82"/>
  </w:style>
  <w:style w:type="character" w:customStyle="1" w:styleId="WW8Num54z3">
    <w:name w:val="WW8Num54z3"/>
    <w:rsid w:val="003B2B82"/>
  </w:style>
  <w:style w:type="character" w:customStyle="1" w:styleId="WW8Num54z4">
    <w:name w:val="WW8Num54z4"/>
    <w:rsid w:val="003B2B82"/>
  </w:style>
  <w:style w:type="character" w:customStyle="1" w:styleId="WW8Num54z5">
    <w:name w:val="WW8Num54z5"/>
    <w:rsid w:val="003B2B82"/>
  </w:style>
  <w:style w:type="character" w:customStyle="1" w:styleId="WW8Num54z6">
    <w:name w:val="WW8Num54z6"/>
    <w:rsid w:val="003B2B82"/>
  </w:style>
  <w:style w:type="character" w:customStyle="1" w:styleId="WW8Num54z7">
    <w:name w:val="WW8Num54z7"/>
    <w:rsid w:val="003B2B82"/>
  </w:style>
  <w:style w:type="character" w:customStyle="1" w:styleId="WW8Num54z8">
    <w:name w:val="WW8Num54z8"/>
    <w:rsid w:val="003B2B82"/>
  </w:style>
  <w:style w:type="character" w:customStyle="1" w:styleId="WW8Num55z0">
    <w:name w:val="WW8Num55z0"/>
    <w:rsid w:val="003B2B82"/>
    <w:rPr>
      <w:rFonts w:ascii="Calibri" w:hAnsi="Calibri" w:cs="Calibri"/>
      <w:sz w:val="22"/>
      <w:szCs w:val="22"/>
    </w:rPr>
  </w:style>
  <w:style w:type="character" w:customStyle="1" w:styleId="WW8Num55z1">
    <w:name w:val="WW8Num55z1"/>
    <w:rsid w:val="003B2B82"/>
  </w:style>
  <w:style w:type="character" w:customStyle="1" w:styleId="WW8Num55z2">
    <w:name w:val="WW8Num55z2"/>
    <w:rsid w:val="003B2B82"/>
  </w:style>
  <w:style w:type="character" w:customStyle="1" w:styleId="WW8Num55z3">
    <w:name w:val="WW8Num55z3"/>
    <w:rsid w:val="003B2B82"/>
  </w:style>
  <w:style w:type="character" w:customStyle="1" w:styleId="WW8Num55z4">
    <w:name w:val="WW8Num55z4"/>
    <w:rsid w:val="003B2B82"/>
  </w:style>
  <w:style w:type="character" w:customStyle="1" w:styleId="WW8Num55z5">
    <w:name w:val="WW8Num55z5"/>
    <w:rsid w:val="003B2B82"/>
  </w:style>
  <w:style w:type="character" w:customStyle="1" w:styleId="WW8Num55z6">
    <w:name w:val="WW8Num55z6"/>
    <w:rsid w:val="003B2B82"/>
  </w:style>
  <w:style w:type="character" w:customStyle="1" w:styleId="WW8Num55z7">
    <w:name w:val="WW8Num55z7"/>
    <w:rsid w:val="003B2B82"/>
  </w:style>
  <w:style w:type="character" w:customStyle="1" w:styleId="WW8Num55z8">
    <w:name w:val="WW8Num55z8"/>
    <w:rsid w:val="003B2B82"/>
  </w:style>
  <w:style w:type="character" w:customStyle="1" w:styleId="WW8Num56z0">
    <w:name w:val="WW8Num56z0"/>
    <w:rsid w:val="003B2B82"/>
  </w:style>
  <w:style w:type="character" w:customStyle="1" w:styleId="WW8Num56z1">
    <w:name w:val="WW8Num56z1"/>
    <w:rsid w:val="003B2B82"/>
  </w:style>
  <w:style w:type="character" w:customStyle="1" w:styleId="WW8Num56z2">
    <w:name w:val="WW8Num56z2"/>
    <w:rsid w:val="003B2B82"/>
  </w:style>
  <w:style w:type="character" w:customStyle="1" w:styleId="WW8Num56z3">
    <w:name w:val="WW8Num56z3"/>
    <w:rsid w:val="003B2B82"/>
  </w:style>
  <w:style w:type="character" w:customStyle="1" w:styleId="WW8Num56z4">
    <w:name w:val="WW8Num56z4"/>
    <w:rsid w:val="003B2B82"/>
  </w:style>
  <w:style w:type="character" w:customStyle="1" w:styleId="WW8Num56z5">
    <w:name w:val="WW8Num56z5"/>
    <w:rsid w:val="003B2B82"/>
  </w:style>
  <w:style w:type="character" w:customStyle="1" w:styleId="WW8Num56z6">
    <w:name w:val="WW8Num56z6"/>
    <w:rsid w:val="003B2B82"/>
  </w:style>
  <w:style w:type="character" w:customStyle="1" w:styleId="WW8Num56z7">
    <w:name w:val="WW8Num56z7"/>
    <w:rsid w:val="003B2B82"/>
  </w:style>
  <w:style w:type="character" w:customStyle="1" w:styleId="WW8Num56z8">
    <w:name w:val="WW8Num56z8"/>
    <w:rsid w:val="003B2B82"/>
  </w:style>
  <w:style w:type="character" w:customStyle="1" w:styleId="WW8Num57z0">
    <w:name w:val="WW8Num57z0"/>
    <w:rsid w:val="003B2B82"/>
    <w:rPr>
      <w:b/>
    </w:rPr>
  </w:style>
  <w:style w:type="character" w:customStyle="1" w:styleId="WW8Num57z1">
    <w:name w:val="WW8Num57z1"/>
    <w:rsid w:val="003B2B82"/>
    <w:rPr>
      <w:rFonts w:ascii="Calibri" w:eastAsia="Times New Roman" w:hAnsi="Calibri" w:cs="Times New Roman" w:hint="default"/>
      <w:b w:val="0"/>
      <w:color w:val="auto"/>
    </w:rPr>
  </w:style>
  <w:style w:type="character" w:customStyle="1" w:styleId="WW8Num57z2">
    <w:name w:val="WW8Num57z2"/>
    <w:rsid w:val="003B2B82"/>
  </w:style>
  <w:style w:type="character" w:customStyle="1" w:styleId="WW8Num57z3">
    <w:name w:val="WW8Num57z3"/>
    <w:rsid w:val="003B2B82"/>
  </w:style>
  <w:style w:type="character" w:customStyle="1" w:styleId="WW8Num57z4">
    <w:name w:val="WW8Num57z4"/>
    <w:rsid w:val="003B2B82"/>
    <w:rPr>
      <w:i w:val="0"/>
    </w:rPr>
  </w:style>
  <w:style w:type="character" w:customStyle="1" w:styleId="WW8Num57z5">
    <w:name w:val="WW8Num57z5"/>
    <w:rsid w:val="003B2B82"/>
  </w:style>
  <w:style w:type="character" w:customStyle="1" w:styleId="WW8Num57z6">
    <w:name w:val="WW8Num57z6"/>
    <w:rsid w:val="003B2B82"/>
  </w:style>
  <w:style w:type="character" w:customStyle="1" w:styleId="WW8Num57z7">
    <w:name w:val="WW8Num57z7"/>
    <w:rsid w:val="003B2B82"/>
  </w:style>
  <w:style w:type="character" w:customStyle="1" w:styleId="WW8Num57z8">
    <w:name w:val="WW8Num57z8"/>
    <w:rsid w:val="003B2B82"/>
  </w:style>
  <w:style w:type="character" w:customStyle="1" w:styleId="WW8Num58z0">
    <w:name w:val="WW8Num58z0"/>
    <w:rsid w:val="003B2B82"/>
    <w:rPr>
      <w:rFonts w:hint="default"/>
      <w:b w:val="0"/>
      <w:color w:val="000000"/>
    </w:rPr>
  </w:style>
  <w:style w:type="character" w:customStyle="1" w:styleId="WW8Num58z1">
    <w:name w:val="WW8Num58z1"/>
    <w:rsid w:val="003B2B82"/>
  </w:style>
  <w:style w:type="character" w:customStyle="1" w:styleId="WW8Num58z2">
    <w:name w:val="WW8Num58z2"/>
    <w:rsid w:val="003B2B82"/>
  </w:style>
  <w:style w:type="character" w:customStyle="1" w:styleId="WW8Num58z3">
    <w:name w:val="WW8Num58z3"/>
    <w:rsid w:val="003B2B82"/>
  </w:style>
  <w:style w:type="character" w:customStyle="1" w:styleId="WW8Num58z4">
    <w:name w:val="WW8Num58z4"/>
    <w:rsid w:val="003B2B82"/>
  </w:style>
  <w:style w:type="character" w:customStyle="1" w:styleId="WW8Num58z5">
    <w:name w:val="WW8Num58z5"/>
    <w:rsid w:val="003B2B82"/>
  </w:style>
  <w:style w:type="character" w:customStyle="1" w:styleId="WW8Num58z6">
    <w:name w:val="WW8Num58z6"/>
    <w:rsid w:val="003B2B82"/>
  </w:style>
  <w:style w:type="character" w:customStyle="1" w:styleId="WW8Num58z7">
    <w:name w:val="WW8Num58z7"/>
    <w:rsid w:val="003B2B82"/>
  </w:style>
  <w:style w:type="character" w:customStyle="1" w:styleId="WW8Num58z8">
    <w:name w:val="WW8Num58z8"/>
    <w:rsid w:val="003B2B82"/>
  </w:style>
  <w:style w:type="character" w:customStyle="1" w:styleId="WW8Num59z0">
    <w:name w:val="WW8Num59z0"/>
    <w:rsid w:val="003B2B82"/>
  </w:style>
  <w:style w:type="character" w:customStyle="1" w:styleId="WW8Num59z1">
    <w:name w:val="WW8Num59z1"/>
    <w:rsid w:val="003B2B82"/>
    <w:rPr>
      <w:rFonts w:ascii="Calibri" w:eastAsia="Times New Roman" w:hAnsi="Calibri" w:cs="Times New Roman" w:hint="default"/>
      <w:sz w:val="22"/>
      <w:szCs w:val="22"/>
    </w:rPr>
  </w:style>
  <w:style w:type="character" w:customStyle="1" w:styleId="WW8Num59z2">
    <w:name w:val="WW8Num59z2"/>
    <w:rsid w:val="003B2B82"/>
    <w:rPr>
      <w:rFonts w:ascii="Calibri" w:hAnsi="Calibri" w:cs="Calibri" w:hint="default"/>
      <w:sz w:val="22"/>
      <w:szCs w:val="22"/>
    </w:rPr>
  </w:style>
  <w:style w:type="character" w:customStyle="1" w:styleId="WW8Num59z3">
    <w:name w:val="WW8Num59z3"/>
    <w:rsid w:val="003B2B82"/>
  </w:style>
  <w:style w:type="character" w:customStyle="1" w:styleId="WW8Num59z4">
    <w:name w:val="WW8Num59z4"/>
    <w:rsid w:val="003B2B82"/>
    <w:rPr>
      <w:b w:val="0"/>
    </w:rPr>
  </w:style>
  <w:style w:type="character" w:customStyle="1" w:styleId="WW8Num59z5">
    <w:name w:val="WW8Num59z5"/>
    <w:rsid w:val="003B2B82"/>
  </w:style>
  <w:style w:type="character" w:customStyle="1" w:styleId="WW8Num59z6">
    <w:name w:val="WW8Num59z6"/>
    <w:rsid w:val="003B2B82"/>
  </w:style>
  <w:style w:type="character" w:customStyle="1" w:styleId="WW8Num59z7">
    <w:name w:val="WW8Num59z7"/>
    <w:rsid w:val="003B2B82"/>
  </w:style>
  <w:style w:type="character" w:customStyle="1" w:styleId="WW8Num59z8">
    <w:name w:val="WW8Num59z8"/>
    <w:rsid w:val="003B2B82"/>
  </w:style>
  <w:style w:type="character" w:customStyle="1" w:styleId="WW8Num60z0">
    <w:name w:val="WW8Num60z0"/>
    <w:rsid w:val="003B2B82"/>
    <w:rPr>
      <w:rFonts w:hint="default"/>
    </w:rPr>
  </w:style>
  <w:style w:type="character" w:customStyle="1" w:styleId="WW8Num60z1">
    <w:name w:val="WW8Num60z1"/>
    <w:rsid w:val="003B2B82"/>
  </w:style>
  <w:style w:type="character" w:customStyle="1" w:styleId="WW8Num60z2">
    <w:name w:val="WW8Num60z2"/>
    <w:rsid w:val="003B2B82"/>
  </w:style>
  <w:style w:type="character" w:customStyle="1" w:styleId="WW8Num60z3">
    <w:name w:val="WW8Num60z3"/>
    <w:rsid w:val="003B2B82"/>
  </w:style>
  <w:style w:type="character" w:customStyle="1" w:styleId="WW8Num60z4">
    <w:name w:val="WW8Num60z4"/>
    <w:rsid w:val="003B2B82"/>
  </w:style>
  <w:style w:type="character" w:customStyle="1" w:styleId="WW8Num60z5">
    <w:name w:val="WW8Num60z5"/>
    <w:rsid w:val="003B2B82"/>
  </w:style>
  <w:style w:type="character" w:customStyle="1" w:styleId="WW8Num60z6">
    <w:name w:val="WW8Num60z6"/>
    <w:rsid w:val="003B2B82"/>
  </w:style>
  <w:style w:type="character" w:customStyle="1" w:styleId="WW8Num60z7">
    <w:name w:val="WW8Num60z7"/>
    <w:rsid w:val="003B2B82"/>
  </w:style>
  <w:style w:type="character" w:customStyle="1" w:styleId="WW8Num60z8">
    <w:name w:val="WW8Num60z8"/>
    <w:rsid w:val="003B2B82"/>
  </w:style>
  <w:style w:type="character" w:customStyle="1" w:styleId="Domylnaczcionkaakapitu2">
    <w:name w:val="Domyślna czcionka akapitu2"/>
    <w:rsid w:val="003B2B82"/>
  </w:style>
  <w:style w:type="character" w:customStyle="1" w:styleId="Domylnaczcionkaakapitu1">
    <w:name w:val="Domyślna czcionka akapitu1"/>
    <w:rsid w:val="003B2B82"/>
  </w:style>
  <w:style w:type="character" w:customStyle="1" w:styleId="TekstprzypisudolnegoZnak">
    <w:name w:val="Tekst przypisu dolnego Znak"/>
    <w:rsid w:val="003B2B82"/>
    <w:rPr>
      <w:rFonts w:ascii="Calibri" w:eastAsia="Calibri" w:hAnsi="Calibri" w:cs="Calibri"/>
    </w:rPr>
  </w:style>
  <w:style w:type="character" w:customStyle="1" w:styleId="Znakiprzypiswdolnych">
    <w:name w:val="Znaki przypisów dolnych"/>
    <w:rsid w:val="003B2B82"/>
    <w:rPr>
      <w:vertAlign w:val="superscript"/>
    </w:rPr>
  </w:style>
  <w:style w:type="character" w:styleId="Hipercze">
    <w:name w:val="Hyperlink"/>
    <w:rsid w:val="003B2B82"/>
    <w:rPr>
      <w:color w:val="0000FF"/>
      <w:u w:val="single"/>
    </w:rPr>
  </w:style>
  <w:style w:type="character" w:customStyle="1" w:styleId="Tekstpodstawowy2Znak">
    <w:name w:val="Tekst podstawowy 2 Znak"/>
    <w:rsid w:val="003B2B82"/>
    <w:rPr>
      <w:rFonts w:ascii="Arial" w:hAnsi="Arial" w:cs="Arial"/>
      <w:i/>
      <w:iCs/>
      <w:sz w:val="28"/>
      <w:shd w:val="clear" w:color="auto" w:fill="FFFFFF"/>
    </w:rPr>
  </w:style>
  <w:style w:type="character" w:customStyle="1" w:styleId="ZwykytekstZnak">
    <w:name w:val="Zwykły tekst Znak"/>
    <w:rsid w:val="003B2B82"/>
    <w:rPr>
      <w:rFonts w:ascii="Courier New" w:hAnsi="Courier New" w:cs="Courier New"/>
    </w:rPr>
  </w:style>
  <w:style w:type="character" w:customStyle="1" w:styleId="TekstpodstawowyZnak">
    <w:name w:val="Tekst podstawowy Znak"/>
    <w:rsid w:val="003B2B82"/>
    <w:rPr>
      <w:sz w:val="24"/>
    </w:rPr>
  </w:style>
  <w:style w:type="character" w:customStyle="1" w:styleId="Nagwek1Znak">
    <w:name w:val="Nagłówek 1 Znak"/>
    <w:rsid w:val="003B2B82"/>
    <w:rPr>
      <w:b/>
      <w:bCs/>
      <w:sz w:val="28"/>
    </w:rPr>
  </w:style>
  <w:style w:type="character" w:customStyle="1" w:styleId="PodtytuZnak">
    <w:name w:val="Podtytuł Znak"/>
    <w:rsid w:val="003B2B82"/>
    <w:rPr>
      <w:b/>
      <w:bCs/>
      <w:sz w:val="28"/>
      <w:szCs w:val="24"/>
    </w:rPr>
  </w:style>
  <w:style w:type="character" w:styleId="Pogrubienie">
    <w:name w:val="Strong"/>
    <w:qFormat/>
    <w:rsid w:val="003B2B82"/>
    <w:rPr>
      <w:b/>
      <w:bCs/>
    </w:rPr>
  </w:style>
  <w:style w:type="character" w:customStyle="1" w:styleId="TekstdymkaZnak">
    <w:name w:val="Tekst dymka Znak"/>
    <w:rsid w:val="003B2B82"/>
    <w:rPr>
      <w:rFonts w:ascii="Tahoma" w:hAnsi="Tahoma" w:cs="Tahoma"/>
      <w:sz w:val="16"/>
      <w:szCs w:val="16"/>
    </w:rPr>
  </w:style>
  <w:style w:type="character" w:customStyle="1" w:styleId="StopkaZnak">
    <w:name w:val="Stopka Znak"/>
    <w:rsid w:val="003B2B82"/>
    <w:rPr>
      <w:sz w:val="24"/>
      <w:lang w:eastAsia="zh-CN"/>
    </w:rPr>
  </w:style>
  <w:style w:type="paragraph" w:customStyle="1" w:styleId="Nagwek30">
    <w:name w:val="Nagłówek3"/>
    <w:basedOn w:val="Normalny"/>
    <w:next w:val="Tekstpodstawowy"/>
    <w:rsid w:val="003B2B82"/>
    <w:pPr>
      <w:keepNext/>
      <w:spacing w:before="240" w:after="120"/>
    </w:pPr>
    <w:rPr>
      <w:rFonts w:ascii="Liberation Sans" w:eastAsia="Microsoft YaHei" w:hAnsi="Liberation Sans" w:cs="Lucida Sans"/>
      <w:sz w:val="28"/>
      <w:szCs w:val="28"/>
    </w:rPr>
  </w:style>
  <w:style w:type="paragraph" w:styleId="Tekstpodstawowy">
    <w:name w:val="Body Text"/>
    <w:basedOn w:val="Normalny"/>
    <w:rsid w:val="003B2B82"/>
    <w:pPr>
      <w:spacing w:after="120"/>
    </w:pPr>
  </w:style>
  <w:style w:type="paragraph" w:styleId="Lista">
    <w:name w:val="List"/>
    <w:basedOn w:val="Tekstpodstawowy"/>
    <w:rsid w:val="003B2B82"/>
    <w:rPr>
      <w:rFonts w:cs="Mangal"/>
    </w:rPr>
  </w:style>
  <w:style w:type="paragraph" w:styleId="Legenda">
    <w:name w:val="caption"/>
    <w:basedOn w:val="Normalny"/>
    <w:qFormat/>
    <w:rsid w:val="003B2B82"/>
    <w:pPr>
      <w:suppressLineNumbers/>
      <w:spacing w:before="120" w:after="120"/>
    </w:pPr>
    <w:rPr>
      <w:rFonts w:cs="Lucida Sans"/>
      <w:i/>
      <w:iCs/>
      <w:szCs w:val="24"/>
    </w:rPr>
  </w:style>
  <w:style w:type="paragraph" w:customStyle="1" w:styleId="Indeks">
    <w:name w:val="Indeks"/>
    <w:basedOn w:val="Normalny"/>
    <w:rsid w:val="003B2B82"/>
    <w:pPr>
      <w:suppressLineNumbers/>
    </w:pPr>
    <w:rPr>
      <w:rFonts w:cs="Mangal"/>
    </w:rPr>
  </w:style>
  <w:style w:type="paragraph" w:customStyle="1" w:styleId="Nagwek2">
    <w:name w:val="Nagłówek2"/>
    <w:basedOn w:val="Normalny"/>
    <w:next w:val="Tekstpodstawowy"/>
    <w:rsid w:val="003B2B82"/>
    <w:pPr>
      <w:keepNext/>
      <w:spacing w:before="240" w:after="120"/>
    </w:pPr>
    <w:rPr>
      <w:rFonts w:ascii="Liberation Sans" w:eastAsia="Microsoft YaHei" w:hAnsi="Liberation Sans" w:cs="Lucida Sans"/>
      <w:sz w:val="28"/>
      <w:szCs w:val="28"/>
    </w:rPr>
  </w:style>
  <w:style w:type="paragraph" w:customStyle="1" w:styleId="Legenda2">
    <w:name w:val="Legenda2"/>
    <w:basedOn w:val="Normalny"/>
    <w:rsid w:val="003B2B82"/>
    <w:pPr>
      <w:suppressLineNumbers/>
      <w:spacing w:before="120" w:after="120"/>
    </w:pPr>
    <w:rPr>
      <w:rFonts w:cs="Lucida Sans"/>
      <w:i/>
      <w:iCs/>
      <w:szCs w:val="24"/>
    </w:rPr>
  </w:style>
  <w:style w:type="paragraph" w:customStyle="1" w:styleId="Nagwek10">
    <w:name w:val="Nagłówek1"/>
    <w:basedOn w:val="Normalny"/>
    <w:next w:val="Tekstpodstawowy"/>
    <w:rsid w:val="003B2B82"/>
    <w:pPr>
      <w:keepNext/>
      <w:spacing w:before="240" w:after="120"/>
    </w:pPr>
    <w:rPr>
      <w:rFonts w:ascii="Liberation Sans" w:eastAsia="Arial Unicode MS" w:hAnsi="Liberation Sans" w:cs="Mangal"/>
      <w:sz w:val="28"/>
      <w:szCs w:val="28"/>
    </w:rPr>
  </w:style>
  <w:style w:type="paragraph" w:customStyle="1" w:styleId="Legenda1">
    <w:name w:val="Legenda1"/>
    <w:basedOn w:val="Normalny"/>
    <w:rsid w:val="003B2B82"/>
    <w:pPr>
      <w:suppressLineNumbers/>
      <w:spacing w:before="120" w:after="120"/>
    </w:pPr>
    <w:rPr>
      <w:rFonts w:cs="Mangal"/>
      <w:i/>
      <w:iCs/>
      <w:szCs w:val="24"/>
    </w:rPr>
  </w:style>
  <w:style w:type="paragraph" w:styleId="Nagwek">
    <w:name w:val="header"/>
    <w:basedOn w:val="Normalny"/>
    <w:rsid w:val="003B2B82"/>
    <w:pPr>
      <w:tabs>
        <w:tab w:val="center" w:pos="4536"/>
        <w:tab w:val="right" w:pos="9072"/>
      </w:tabs>
    </w:pPr>
  </w:style>
  <w:style w:type="paragraph" w:styleId="Stopka">
    <w:name w:val="footer"/>
    <w:basedOn w:val="Normalny"/>
    <w:rsid w:val="003B2B82"/>
    <w:pPr>
      <w:tabs>
        <w:tab w:val="center" w:pos="4536"/>
        <w:tab w:val="right" w:pos="9072"/>
      </w:tabs>
    </w:pPr>
  </w:style>
  <w:style w:type="paragraph" w:styleId="Podtytu">
    <w:name w:val="Subtitle"/>
    <w:basedOn w:val="Normalny"/>
    <w:next w:val="Tekstpodstawowy"/>
    <w:qFormat/>
    <w:rsid w:val="003B2B82"/>
    <w:pPr>
      <w:ind w:left="0" w:firstLine="0"/>
      <w:jc w:val="center"/>
    </w:pPr>
    <w:rPr>
      <w:b/>
      <w:bCs/>
      <w:sz w:val="28"/>
      <w:szCs w:val="24"/>
    </w:rPr>
  </w:style>
  <w:style w:type="paragraph" w:styleId="Tekstprzypisudolnego">
    <w:name w:val="footnote text"/>
    <w:basedOn w:val="Normalny"/>
    <w:rsid w:val="003B2B82"/>
    <w:pPr>
      <w:spacing w:line="240" w:lineRule="auto"/>
      <w:ind w:left="0" w:firstLine="0"/>
      <w:jc w:val="left"/>
    </w:pPr>
    <w:rPr>
      <w:rFonts w:ascii="Calibri" w:eastAsia="Calibri" w:hAnsi="Calibri" w:cs="Calibri"/>
      <w:sz w:val="20"/>
    </w:rPr>
  </w:style>
  <w:style w:type="paragraph" w:styleId="Akapitzlist">
    <w:name w:val="List Paragraph"/>
    <w:basedOn w:val="Normalny"/>
    <w:qFormat/>
    <w:rsid w:val="003B2B82"/>
    <w:pPr>
      <w:spacing w:after="200" w:line="276" w:lineRule="auto"/>
      <w:ind w:left="720" w:firstLine="0"/>
      <w:contextualSpacing/>
      <w:jc w:val="left"/>
    </w:pPr>
    <w:rPr>
      <w:rFonts w:ascii="Calibri" w:eastAsia="Calibri" w:hAnsi="Calibri" w:cs="Calibri"/>
      <w:sz w:val="22"/>
      <w:szCs w:val="22"/>
    </w:rPr>
  </w:style>
  <w:style w:type="paragraph" w:styleId="Bezodstpw">
    <w:name w:val="No Spacing"/>
    <w:qFormat/>
    <w:rsid w:val="003B2B82"/>
    <w:pPr>
      <w:suppressAutoHyphens/>
    </w:pPr>
    <w:rPr>
      <w:rFonts w:ascii="Calibri" w:hAnsi="Calibri" w:cs="Calibri"/>
      <w:sz w:val="22"/>
      <w:szCs w:val="22"/>
      <w:lang w:eastAsia="zh-CN"/>
    </w:rPr>
  </w:style>
  <w:style w:type="paragraph" w:customStyle="1" w:styleId="Tekstpodstawowy21">
    <w:name w:val="Tekst podstawowy 21"/>
    <w:basedOn w:val="Normalny"/>
    <w:rsid w:val="003B2B82"/>
    <w:pPr>
      <w:widowControl w:val="0"/>
      <w:shd w:val="clear" w:color="auto" w:fill="FFFFFF"/>
      <w:autoSpaceDE w:val="0"/>
      <w:spacing w:before="115" w:after="274" w:line="278" w:lineRule="exact"/>
      <w:ind w:left="0" w:right="4" w:firstLine="0"/>
      <w:jc w:val="left"/>
    </w:pPr>
    <w:rPr>
      <w:rFonts w:ascii="Arial" w:hAnsi="Arial" w:cs="Arial"/>
      <w:i/>
      <w:iCs/>
      <w:sz w:val="28"/>
    </w:rPr>
  </w:style>
  <w:style w:type="paragraph" w:customStyle="1" w:styleId="Tekstblokowy1">
    <w:name w:val="Tekst blokowy1"/>
    <w:basedOn w:val="Normalny"/>
    <w:rsid w:val="003B2B82"/>
    <w:pPr>
      <w:widowControl w:val="0"/>
      <w:shd w:val="clear" w:color="auto" w:fill="FFFFFF"/>
      <w:autoSpaceDE w:val="0"/>
      <w:spacing w:before="840" w:after="269" w:line="322" w:lineRule="exact"/>
      <w:ind w:left="2462" w:right="1114" w:hanging="154"/>
      <w:jc w:val="left"/>
    </w:pPr>
    <w:rPr>
      <w:rFonts w:ascii="Arial" w:hAnsi="Arial" w:cs="Arial"/>
      <w:b/>
      <w:bCs/>
      <w:sz w:val="30"/>
      <w:szCs w:val="30"/>
    </w:rPr>
  </w:style>
  <w:style w:type="paragraph" w:customStyle="1" w:styleId="Zwykytekst1">
    <w:name w:val="Zwykły tekst1"/>
    <w:basedOn w:val="Normalny"/>
    <w:rsid w:val="003B2B82"/>
    <w:pPr>
      <w:spacing w:line="240" w:lineRule="auto"/>
      <w:ind w:left="0" w:firstLine="0"/>
      <w:jc w:val="left"/>
    </w:pPr>
    <w:rPr>
      <w:rFonts w:ascii="Courier New" w:hAnsi="Courier New" w:cs="Courier New"/>
      <w:sz w:val="20"/>
    </w:rPr>
  </w:style>
  <w:style w:type="paragraph" w:styleId="Tekstdymka">
    <w:name w:val="Balloon Text"/>
    <w:basedOn w:val="Normalny"/>
    <w:rsid w:val="003B2B82"/>
    <w:pPr>
      <w:spacing w:line="240" w:lineRule="auto"/>
    </w:pPr>
    <w:rPr>
      <w:rFonts w:ascii="Tahoma" w:hAnsi="Tahoma" w:cs="Tahoma"/>
      <w:sz w:val="16"/>
      <w:szCs w:val="16"/>
    </w:rPr>
  </w:style>
  <w:style w:type="paragraph" w:styleId="NormalnyWeb">
    <w:name w:val="Normal (Web)"/>
    <w:basedOn w:val="Normalny"/>
    <w:uiPriority w:val="99"/>
    <w:unhideWhenUsed/>
    <w:rsid w:val="00114932"/>
    <w:pPr>
      <w:suppressAutoHyphens w:val="0"/>
      <w:spacing w:before="100" w:beforeAutospacing="1" w:after="142" w:line="276" w:lineRule="auto"/>
      <w:ind w:left="0" w:firstLine="0"/>
      <w:jc w:val="left"/>
    </w:pPr>
    <w:rPr>
      <w:szCs w:val="24"/>
      <w:lang w:eastAsia="pl-PL"/>
    </w:rPr>
  </w:style>
  <w:style w:type="paragraph" w:customStyle="1" w:styleId="Default">
    <w:name w:val="Default"/>
    <w:rsid w:val="0093182C"/>
    <w:pPr>
      <w:autoSpaceDE w:val="0"/>
      <w:autoSpaceDN w:val="0"/>
      <w:adjustRightInd w:val="0"/>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2F7932"/>
    <w:rPr>
      <w:color w:val="605E5C"/>
      <w:shd w:val="clear" w:color="auto" w:fill="E1DFDD"/>
    </w:rPr>
  </w:style>
  <w:style w:type="character" w:styleId="Odwoaniedokomentarza">
    <w:name w:val="annotation reference"/>
    <w:basedOn w:val="Domylnaczcionkaakapitu"/>
    <w:uiPriority w:val="99"/>
    <w:semiHidden/>
    <w:unhideWhenUsed/>
    <w:rsid w:val="00640422"/>
    <w:rPr>
      <w:sz w:val="16"/>
      <w:szCs w:val="16"/>
    </w:rPr>
  </w:style>
  <w:style w:type="paragraph" w:styleId="Tekstkomentarza">
    <w:name w:val="annotation text"/>
    <w:basedOn w:val="Normalny"/>
    <w:link w:val="TekstkomentarzaZnak"/>
    <w:uiPriority w:val="99"/>
    <w:unhideWhenUsed/>
    <w:rsid w:val="00640422"/>
    <w:pPr>
      <w:spacing w:line="240" w:lineRule="auto"/>
    </w:pPr>
    <w:rPr>
      <w:sz w:val="20"/>
    </w:rPr>
  </w:style>
  <w:style w:type="character" w:customStyle="1" w:styleId="TekstkomentarzaZnak">
    <w:name w:val="Tekst komentarza Znak"/>
    <w:basedOn w:val="Domylnaczcionkaakapitu"/>
    <w:link w:val="Tekstkomentarza"/>
    <w:uiPriority w:val="99"/>
    <w:rsid w:val="00640422"/>
    <w:rPr>
      <w:lang w:eastAsia="zh-CN"/>
    </w:rPr>
  </w:style>
  <w:style w:type="paragraph" w:styleId="Tematkomentarza">
    <w:name w:val="annotation subject"/>
    <w:basedOn w:val="Tekstkomentarza"/>
    <w:next w:val="Tekstkomentarza"/>
    <w:link w:val="TematkomentarzaZnak"/>
    <w:uiPriority w:val="99"/>
    <w:semiHidden/>
    <w:unhideWhenUsed/>
    <w:rsid w:val="00640422"/>
    <w:rPr>
      <w:b/>
      <w:bCs/>
    </w:rPr>
  </w:style>
  <w:style w:type="character" w:customStyle="1" w:styleId="TematkomentarzaZnak">
    <w:name w:val="Temat komentarza Znak"/>
    <w:basedOn w:val="TekstkomentarzaZnak"/>
    <w:link w:val="Tematkomentarza"/>
    <w:uiPriority w:val="99"/>
    <w:semiHidden/>
    <w:rsid w:val="00640422"/>
    <w:rPr>
      <w:b/>
      <w:bCs/>
      <w:lang w:eastAsia="zh-CN"/>
    </w:rPr>
  </w:style>
  <w:style w:type="character" w:customStyle="1" w:styleId="cf01">
    <w:name w:val="cf01"/>
    <w:basedOn w:val="Domylnaczcionkaakapitu"/>
    <w:rsid w:val="005B0C4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91388">
      <w:bodyDiv w:val="1"/>
      <w:marLeft w:val="0"/>
      <w:marRight w:val="0"/>
      <w:marTop w:val="0"/>
      <w:marBottom w:val="0"/>
      <w:divBdr>
        <w:top w:val="none" w:sz="0" w:space="0" w:color="auto"/>
        <w:left w:val="none" w:sz="0" w:space="0" w:color="auto"/>
        <w:bottom w:val="none" w:sz="0" w:space="0" w:color="auto"/>
        <w:right w:val="none" w:sz="0" w:space="0" w:color="auto"/>
      </w:divBdr>
    </w:div>
    <w:div w:id="896626263">
      <w:bodyDiv w:val="1"/>
      <w:marLeft w:val="0"/>
      <w:marRight w:val="0"/>
      <w:marTop w:val="0"/>
      <w:marBottom w:val="0"/>
      <w:divBdr>
        <w:top w:val="none" w:sz="0" w:space="0" w:color="auto"/>
        <w:left w:val="none" w:sz="0" w:space="0" w:color="auto"/>
        <w:bottom w:val="none" w:sz="0" w:space="0" w:color="auto"/>
        <w:right w:val="none" w:sz="0" w:space="0" w:color="auto"/>
      </w:divBdr>
    </w:div>
    <w:div w:id="928611652">
      <w:bodyDiv w:val="1"/>
      <w:marLeft w:val="0"/>
      <w:marRight w:val="0"/>
      <w:marTop w:val="0"/>
      <w:marBottom w:val="0"/>
      <w:divBdr>
        <w:top w:val="none" w:sz="0" w:space="0" w:color="auto"/>
        <w:left w:val="none" w:sz="0" w:space="0" w:color="auto"/>
        <w:bottom w:val="none" w:sz="0" w:space="0" w:color="auto"/>
        <w:right w:val="none" w:sz="0" w:space="0" w:color="auto"/>
      </w:divBdr>
    </w:div>
    <w:div w:id="137156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rabka.pl" TargetMode="External"/><Relationship Id="rId3" Type="http://schemas.openxmlformats.org/officeDocument/2006/relationships/settings" Target="settings.xml"/><Relationship Id="rId7" Type="http://schemas.openxmlformats.org/officeDocument/2006/relationships/hyperlink" Target="mailto:urzad@rabk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25</Pages>
  <Words>9385</Words>
  <Characters>56310</Characters>
  <Application>Microsoft Office Word</Application>
  <DocSecurity>0</DocSecurity>
  <Lines>469</Lines>
  <Paragraphs>131</Paragraphs>
  <ScaleCrop>false</ScaleCrop>
  <HeadingPairs>
    <vt:vector size="2" baseType="variant">
      <vt:variant>
        <vt:lpstr>Tytuł</vt:lpstr>
      </vt:variant>
      <vt:variant>
        <vt:i4>1</vt:i4>
      </vt:variant>
    </vt:vector>
  </HeadingPairs>
  <TitlesOfParts>
    <vt:vector size="1" baseType="lpstr">
      <vt:lpstr>Nowy Targ, 2008-08-11</vt:lpstr>
    </vt:vector>
  </TitlesOfParts>
  <Company/>
  <LinksUpToDate>false</LinksUpToDate>
  <CharactersWithSpaces>65564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Nowy Targ, 2008-08-11</dc:title>
  <dc:creator>Rozwoj</dc:creator>
  <cp:lastModifiedBy>Iwona Waksmundzka</cp:lastModifiedBy>
  <cp:revision>43</cp:revision>
  <cp:lastPrinted>2025-04-15T11:23:00Z</cp:lastPrinted>
  <dcterms:created xsi:type="dcterms:W3CDTF">2026-02-20T08:48:00Z</dcterms:created>
  <dcterms:modified xsi:type="dcterms:W3CDTF">2026-04-16T08:10:00Z</dcterms:modified>
</cp:coreProperties>
</file>